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6"/>
          <w:szCs w:val="36"/>
        </w:rPr>
        <w:jc w:val="left"/>
        <w:ind w:left="1449" w:right="-60"/>
      </w:pPr>
      <w:r>
        <w:pict>
          <v:group style="position:absolute;margin-left:30.4787pt;margin-top:23.6459pt;width:48.1044pt;height:12.5359pt;mso-position-horizontal-relative:page;mso-position-vertical-relative:page;z-index:-520" coordorigin="610,473" coordsize="962,251">
            <v:group style="position:absolute;left:620;top:491;width:117;height:215" coordorigin="620,491" coordsize="117,215">
              <v:shape style="position:absolute;left:620;top:491;width:117;height:215" coordorigin="620,491" coordsize="117,215" path="m700,643l695,570,685,579,657,579,657,521,620,491,620,706,679,706,686,706,693,668,672,675,657,675,657,610,669,610,676,610,694,620,700,643xe" filled="t" fillcolor="#1E1916" stroked="f">
                <v:path arrowok="t"/>
                <v:fill/>
              </v:shape>
              <v:shape style="position:absolute;left:620;top:491;width:117;height:215" coordorigin="620,491" coordsize="117,215" path="m728,569l732,548,732,546,728,522,718,505,700,494,674,491,620,491,657,521,688,521,695,532,695,570,700,643,700,647,693,668,686,706,709,700,725,686,734,667,736,644,733,621,723,604,706,593,717,586,728,569xe" filled="t" fillcolor="#1E1916" stroked="f">
                <v:path arrowok="t"/>
                <v:fill/>
              </v:shape>
              <v:group style="position:absolute;left:768;top:491;width:0;height:215" coordorigin="768,491" coordsize="0,215">
                <v:shape style="position:absolute;left:768;top:491;width:0;height:215" coordorigin="768,491" coordsize="0,215" path="m768,491l768,706e" filled="f" stroked="t" strokeweight="1.7634pt" strokecolor="#1E1916">
                  <v:path arrowok="t"/>
                </v:shape>
                <v:group style="position:absolute;left:807;top:545;width:100;height:164" coordorigin="807,545" coordsize="100,164">
                  <v:shape style="position:absolute;left:807;top:545;width:100;height:164" coordorigin="807,545" coordsize="100,164" path="m876,690l876,706,907,706,907,545,874,545,874,671,866,677,859,682,845,682,840,678,840,545,807,545,807,675,807,681,816,702,835,709,841,709,859,703,876,690xe" filled="t" fillcolor="#1E1916" stroked="f">
                    <v:path arrowok="t"/>
                    <v:fill/>
                  </v:shape>
                  <v:group style="position:absolute;left:928;top:543;width:103;height:166" coordorigin="928,543" coordsize="103,166">
                    <v:shape style="position:absolute;left:928;top:543;width:103;height:166" coordorigin="928,543" coordsize="103,166" path="m968,570l992,570,998,578,998,605,961,605,961,632,1031,632,1031,602,1029,579,1020,560,1004,547,979,543,968,570xe" filled="t" fillcolor="#1E1916" stroked="f">
                      <v:path arrowok="t"/>
                      <v:fill/>
                    </v:shape>
                    <v:shape style="position:absolute;left:928;top:543;width:103;height:166" coordorigin="928,543" coordsize="103,166" path="m979,682l968,682,961,674,961,578,968,570,979,543,956,547,940,559,931,578,928,602,928,650,930,673,939,692,955,705,979,709,1001,706,1018,694,1028,675,1031,652,998,652,998,674,992,682,979,682xe" filled="t" fillcolor="#1E1916" stroked="f">
                      <v:path arrowok="t"/>
                      <v:fill/>
                    </v:shape>
                    <v:group style="position:absolute;left:1043;top:503;width:74;height:206" coordorigin="1043,503" coordsize="74,206">
                      <v:shape style="position:absolute;left:1043;top:503;width:74;height:206" coordorigin="1043,503" coordsize="74,206" path="m1095,545l1095,503,1062,503,1062,545,1043,545,1043,573,1062,573,1062,673,1064,689,1077,704,1100,709,1109,709,1112,709,1117,707,1117,679,1098,679,1095,674,1095,573,1117,573,1117,545,1095,545xe" filled="t" fillcolor="#1E1916" stroked="f">
                        <v:path arrowok="t"/>
                        <v:fill/>
                      </v:shape>
                      <v:group style="position:absolute;left:1131;top:543;width:104;height:166" coordorigin="1131,543" coordsize="104,166">
                        <v:shape style="position:absolute;left:1131;top:543;width:104;height:166" coordorigin="1131,543" coordsize="104,166" path="m1183,682l1171,682,1165,674,1160,547,1143,559,1134,578,1131,602,1131,650,1134,673,1142,692,1158,705,1183,709,1183,682xe" filled="t" fillcolor="#1E1916" stroked="f">
                          <v:path arrowok="t"/>
                          <v:fill/>
                        </v:shape>
                        <v:shape style="position:absolute;left:1131;top:543;width:104;height:166" coordorigin="1131,543" coordsize="104,166" path="m1165,578l1171,570,1195,570,1201,578,1201,674,1195,682,1183,682,1183,709,1206,705,1223,693,1232,674,1235,650,1235,602,1232,579,1223,560,1207,547,1183,543,1160,547,1165,674,1165,578xe" filled="t" fillcolor="#1E1916" stroked="f">
                          <v:path arrowok="t"/>
                          <v:fill/>
                        </v:shape>
                        <v:group style="position:absolute;left:1253;top:543;width:104;height:166" coordorigin="1253,543" coordsize="104,166">
                          <v:shape style="position:absolute;left:1253;top:543;width:104;height:166" coordorigin="1253,543" coordsize="104,166" path="m1304,682l1292,682,1285,674,1281,547,1265,559,1255,578,1253,602,1253,650,1255,673,1264,692,1280,705,1304,709,1304,682xe" filled="t" fillcolor="#1E1916" stroked="f">
                            <v:path arrowok="t"/>
                            <v:fill/>
                          </v:shape>
                          <v:shape style="position:absolute;left:1253;top:543;width:104;height:166" coordorigin="1253,543" coordsize="104,166" path="m1285,578l1292,570,1316,570,1323,578,1323,674,1316,682,1304,682,1304,709,1328,705,1344,693,1353,674,1356,650,1356,602,1354,579,1345,560,1329,547,1304,543,1281,547,1285,674,1285,578xe" filled="t" fillcolor="#1E1916" stroked="f">
                            <v:path arrowok="t"/>
                            <v:fill/>
                          </v:shape>
                          <v:group style="position:absolute;left:1366;top:503;width:74;height:206" coordorigin="1366,503" coordsize="74,206">
                            <v:shape style="position:absolute;left:1366;top:503;width:74;height:206" coordorigin="1366,503" coordsize="74,206" path="m1418,545l1418,503,1385,503,1385,545,1366,545,1366,573,1385,573,1385,673,1387,689,1401,704,1424,709,1432,709,1436,709,1441,707,1441,679,1422,679,1418,674,1418,573,1441,573,1441,545,1418,545xe" filled="t" fillcolor="#1E1916" stroked="f">
                              <v:path arrowok="t"/>
                              <v:fill/>
                            </v:shape>
                            <v:group style="position:absolute;left:1461;top:491;width:100;height:215" coordorigin="1461,491" coordsize="100,215">
                              <v:shape style="position:absolute;left:1461;top:491;width:100;height:215" coordorigin="1461,491" coordsize="100,215" path="m1528,582l1528,706,1562,706,1562,577,1561,571,1553,550,1534,543,1531,543,1511,548,1495,560,1495,491,1461,491,1461,706,1495,706,1495,581,1503,575,1509,570,1524,570,1528,574,1528,582xe" filled="t" fillcolor="#1E1916" stroked="f">
                                <v:path arrowok="t"/>
                                <v:fill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pict>
          <v:group style="position:absolute;margin-left:16.8525pt;margin-top:22.1247pt;width:7.71pt;height:15.6047pt;mso-position-horizontal-relative:page;mso-position-vertical-relative:page;z-index:-519" coordorigin="337,442" coordsize="154,312">
            <v:shape style="position:absolute;left:337;top:442;width:154;height:312" coordorigin="337,442" coordsize="154,312" path="m381,463l382,654,437,598,382,543,398,526,442,571,442,464,452,442,432,444,413,447,396,454,381,463xe" filled="t" fillcolor="#1E1916" stroked="f">
              <v:path arrowok="t"/>
              <v:fill/>
            </v:shape>
            <v:shape style="position:absolute;left:337;top:442;width:154;height:312" coordorigin="337,442" coordsize="154,312" path="m491,652l465,626,465,677,491,652xe" filled="t" fillcolor="#1E1916" stroked="f">
              <v:path arrowok="t"/>
              <v:fill/>
            </v:shape>
            <v:shape style="position:absolute;left:337;top:442;width:154;height:312" coordorigin="337,442" coordsize="154,312" path="m491,545l465,520,465,571,491,545xe" filled="t" fillcolor="#1E1916" stroked="f">
              <v:path arrowok="t"/>
              <v:fill/>
            </v:shape>
            <v:shape style="position:absolute;left:337;top:442;width:154;height:312" coordorigin="337,442" coordsize="154,312" path="m470,598l523,652,442,732,442,626,398,671,382,654,381,463,367,476,356,494,347,515,341,542,338,573,337,598,339,634,343,664,350,689,359,709,371,725,385,737,401,746,419,751,438,754,452,755,473,753,492,750,509,744,524,734,537,721,548,704,557,682,563,656,567,624,567,598,566,563,562,533,555,508,545,488,533,472,520,460,504,451,486,446,466,443,452,442,442,464,523,545,470,598xe" filled="t" fillcolor="#1E1916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1E1916"/>
          <w:spacing w:val="0"/>
          <w:w w:val="100"/>
          <w:sz w:val="36"/>
          <w:szCs w:val="36"/>
        </w:rPr>
        <w:t>User's</w:t>
      </w:r>
      <w:r>
        <w:rPr>
          <w:rFonts w:cs="Arial" w:hAnsi="Arial" w:eastAsia="Arial" w:ascii="Arial"/>
          <w:b/>
          <w:color w:val="1E1916"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color w:val="1E1916"/>
          <w:spacing w:val="0"/>
          <w:w w:val="100"/>
          <w:sz w:val="36"/>
          <w:szCs w:val="36"/>
        </w:rPr>
        <w:t>Manual</w:t>
      </w:r>
      <w:r>
        <w:rPr>
          <w:rFonts w:cs="Arial" w:hAnsi="Arial" w:eastAsia="Arial" w:ascii="Arial"/>
          <w:color w:val="000000"/>
          <w:spacing w:val="0"/>
          <w:w w:val="100"/>
          <w:sz w:val="36"/>
          <w:szCs w:val="36"/>
        </w:rPr>
      </w:r>
    </w:p>
    <w:p>
      <w:pPr>
        <w:rPr>
          <w:rFonts w:cs="Microsoft YaHei" w:hAnsi="Microsoft YaHei" w:eastAsia="Microsoft YaHei" w:ascii="Microsoft YaHei"/>
          <w:sz w:val="16"/>
          <w:szCs w:val="16"/>
        </w:rPr>
        <w:jc w:val="left"/>
        <w:spacing w:lineRule="exact" w:line="180"/>
        <w:ind w:left="1435" w:right="-44"/>
      </w:pPr>
      <w:r>
        <w:rPr>
          <w:rFonts w:cs="Microsoft YaHei" w:hAnsi="Microsoft YaHei" w:eastAsia="Microsoft YaHei" w:ascii="Microsoft YaHei"/>
          <w:color w:val="1E1916"/>
          <w:spacing w:val="-8"/>
          <w:w w:val="100"/>
          <w:position w:val="-5"/>
          <w:sz w:val="16"/>
          <w:szCs w:val="16"/>
        </w:rPr>
        <w:t>B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T578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 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RS232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 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Bluetooth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 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Adap</w:t>
      </w:r>
      <w:r>
        <w:rPr>
          <w:rFonts w:cs="Microsoft YaHei" w:hAnsi="Microsoft YaHei" w:eastAsia="Microsoft YaHei" w:ascii="Microsoft YaHei"/>
          <w:color w:val="1E1916"/>
          <w:spacing w:val="-3"/>
          <w:w w:val="100"/>
          <w:position w:val="-5"/>
          <w:sz w:val="16"/>
          <w:szCs w:val="16"/>
        </w:rPr>
        <w:t>t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5"/>
          <w:sz w:val="16"/>
          <w:szCs w:val="16"/>
        </w:rPr>
        <w:t>er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Courier New" w:hAnsi="Courier New" w:eastAsia="Courier New" w:ascii="Courier New"/>
          <w:sz w:val="36"/>
          <w:szCs w:val="36"/>
        </w:rPr>
        <w:jc w:val="left"/>
        <w:ind w:right="-74"/>
      </w:pPr>
      <w:r>
        <w:rPr>
          <w:rFonts w:cs="Courier New" w:hAnsi="Courier New" w:eastAsia="Courier New" w:ascii="Courier New"/>
          <w:b/>
          <w:color w:val="1E1916"/>
          <w:spacing w:val="0"/>
          <w:w w:val="100"/>
          <w:sz w:val="36"/>
          <w:szCs w:val="36"/>
        </w:rPr>
        <w:t>IRXON</w:t>
      </w:r>
      <w:r>
        <w:rPr>
          <w:rFonts w:cs="Courier New" w:hAnsi="Courier New" w:eastAsia="Courier New" w:ascii="Courier New"/>
          <w:color w:val="000000"/>
          <w:spacing w:val="0"/>
          <w:w w:val="100"/>
          <w:sz w:val="36"/>
          <w:szCs w:val="36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exact" w:line="400"/>
      </w:pPr>
      <w:r>
        <w:br w:type="column"/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28"/>
          <w:szCs w:val="28"/>
        </w:rPr>
        <w:t>1</w:t>
      </w:r>
      <w:r>
        <w:rPr>
          <w:rFonts w:cs="Arial" w:hAnsi="Arial" w:eastAsia="Arial" w:ascii="Arial"/>
          <w:color w:val="1E1916"/>
          <w:spacing w:val="0"/>
          <w:w w:val="100"/>
          <w:position w:val="-2"/>
          <w:sz w:val="28"/>
          <w:szCs w:val="28"/>
        </w:rPr>
        <w:t>.</w:t>
      </w:r>
      <w:r>
        <w:rPr>
          <w:rFonts w:cs="Arial" w:hAnsi="Arial" w:eastAsia="Arial" w:ascii="Arial"/>
          <w:color w:val="1E1916"/>
          <w:spacing w:val="43"/>
          <w:w w:val="100"/>
          <w:position w:val="-2"/>
          <w:sz w:val="28"/>
          <w:szCs w:val="28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2"/>
          <w:sz w:val="28"/>
          <w:szCs w:val="28"/>
        </w:rPr>
        <w:t>Introduction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31" w:lineRule="auto" w:line="277"/>
        <w:ind w:right="118"/>
        <w:sectPr>
          <w:pgMar w:footer="0" w:header="0" w:top="180" w:bottom="0" w:left="180" w:right="180"/>
          <w:footerReference w:type="default" r:id="rId3"/>
          <w:pgSz w:w="11340" w:h="15880"/>
          <w:cols w:num="3" w:equalWidth="off">
            <w:col w:w="3890" w:space="168"/>
            <w:col w:w="1080" w:space="633"/>
            <w:col w:w="5209"/>
          </w:cols>
        </w:sectPr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Thank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purchasing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IRXON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eliminates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conventional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cables,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providing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easy-to-use,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invisible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superior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freedom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movement.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tiny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allows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standard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9-pin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wirelessl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1E1916"/>
          <w:spacing w:val="-5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4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Bluetooth-enabled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desktop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laptop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compute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tablet,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PDA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mobile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phone.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SimHei" w:hAnsi="SimHei" w:eastAsia="SimHei" w:ascii="SimHei"/>
          <w:sz w:val="12"/>
          <w:szCs w:val="12"/>
        </w:rPr>
        <w:jc w:val="right"/>
        <w:spacing w:lineRule="exact" w:line="120"/>
      </w:pPr>
      <w:r>
        <w:rPr>
          <w:rFonts w:cs="SimHei" w:hAnsi="SimHei" w:eastAsia="SimHei" w:ascii="SimHei"/>
          <w:color w:val="FFFFFF"/>
          <w:spacing w:val="0"/>
          <w:w w:val="100"/>
          <w:position w:val="-5"/>
          <w:sz w:val="12"/>
          <w:szCs w:val="12"/>
        </w:rPr>
        <w:t>Desktop</w:t>
      </w:r>
      <w:r>
        <w:rPr>
          <w:rFonts w:cs="SimHei" w:hAnsi="SimHei" w:eastAsia="SimHei" w:ascii="SimHei"/>
          <w:color w:val="FFFFFF"/>
          <w:spacing w:val="0"/>
          <w:w w:val="100"/>
          <w:position w:val="-5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position w:val="-5"/>
          <w:sz w:val="12"/>
          <w:szCs w:val="12"/>
        </w:rPr>
        <w:t>or</w:t>
      </w:r>
      <w:r>
        <w:rPr>
          <w:rFonts w:cs="SimHei" w:hAnsi="SimHei" w:eastAsia="SimHei" w:ascii="SimHei"/>
          <w:color w:val="FFFFFF"/>
          <w:spacing w:val="0"/>
          <w:w w:val="100"/>
          <w:position w:val="-5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position w:val="-5"/>
          <w:sz w:val="12"/>
          <w:szCs w:val="12"/>
        </w:rPr>
        <w:t>laptop,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SimHei" w:hAnsi="SimHei" w:eastAsia="SimHei" w:ascii="SimHei"/>
          <w:sz w:val="12"/>
          <w:szCs w:val="12"/>
        </w:rPr>
        <w:jc w:val="left"/>
        <w:spacing w:lineRule="exact" w:line="100"/>
        <w:ind w:left="187"/>
      </w:pPr>
      <w:r>
        <w:br w:type="column"/>
      </w:r>
      <w:r>
        <w:rPr>
          <w:rFonts w:cs="SimHei" w:hAnsi="SimHei" w:eastAsia="SimHei" w:ascii="SimHei"/>
          <w:color w:val="1E1916"/>
          <w:spacing w:val="0"/>
          <w:w w:val="100"/>
          <w:position w:val="-1"/>
          <w:sz w:val="12"/>
          <w:szCs w:val="12"/>
        </w:rPr>
        <w:t>Conventional</w:t>
      </w:r>
      <w:r>
        <w:rPr>
          <w:rFonts w:cs="SimHei" w:hAnsi="SimHei" w:eastAsia="SimHei" w:ascii="SimHei"/>
          <w:color w:val="1E1916"/>
          <w:spacing w:val="0"/>
          <w:w w:val="100"/>
          <w:position w:val="-1"/>
          <w:sz w:val="12"/>
          <w:szCs w:val="12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1"/>
          <w:sz w:val="12"/>
          <w:szCs w:val="12"/>
        </w:rPr>
        <w:t>RS232</w:t>
      </w:r>
      <w:r>
        <w:rPr>
          <w:rFonts w:cs="SimHei" w:hAnsi="SimHei" w:eastAsia="SimHei" w:ascii="SimHei"/>
          <w:color w:val="1E1916"/>
          <w:spacing w:val="0"/>
          <w:w w:val="100"/>
          <w:position w:val="-1"/>
          <w:sz w:val="12"/>
          <w:szCs w:val="12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1"/>
          <w:sz w:val="12"/>
          <w:szCs w:val="12"/>
        </w:rPr>
        <w:t>Connection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ectPr>
          <w:type w:val="continuous"/>
          <w:pgSz w:w="11340" w:h="15880"/>
          <w:pgMar w:top="180" w:bottom="0" w:left="180" w:right="180"/>
          <w:cols w:num="2" w:equalWidth="off">
            <w:col w:w="7353" w:space="1204"/>
            <w:col w:w="2423"/>
          </w:cols>
        </w:sectPr>
      </w:pPr>
      <w:r>
        <w:rPr>
          <w:rFonts w:cs="Arial" w:hAnsi="Arial" w:eastAsia="Arial" w:ascii="Arial"/>
          <w:color w:val="1E1916"/>
          <w:spacing w:val="7"/>
          <w:w w:val="100"/>
          <w:sz w:val="12"/>
          <w:szCs w:val="12"/>
        </w:rPr>
        <w:t>R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93" w:right="-50"/>
      </w:pPr>
      <w:r>
        <w:pict>
          <v:shape type="#_x0000_t202" style="position:absolute;margin-left:54.9575pt;margin-top:23.4214pt;width:11.12pt;height:10pt;mso-position-horizontal-relative:page;mso-position-vertical-relative:paragraph;z-index:-509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20"/>
                      <w:szCs w:val="20"/>
                    </w:rPr>
                    <w:jc w:val="left"/>
                    <w:spacing w:lineRule="exact" w:line="180"/>
                    <w:ind w:right="-50"/>
                  </w:pPr>
                  <w:r>
                    <w:rPr>
                      <w:rFonts w:cs="Arial" w:hAnsi="Arial" w:eastAsia="Arial" w:ascii="Arial"/>
                      <w:color w:val="1E1916"/>
                      <w:spacing w:val="0"/>
                      <w:w w:val="100"/>
                      <w:sz w:val="20"/>
                      <w:szCs w:val="20"/>
                    </w:rPr>
                    <w:t>10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sz w:val="20"/>
                      <w:szCs w:val="2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1E1916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                             </w:t>
      </w:r>
      <w:r>
        <w:rPr>
          <w:rFonts w:cs="Arial" w:hAnsi="Arial" w:eastAsia="Arial" w:ascii="Arial"/>
          <w:color w:val="1E1916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         </w:t>
      </w:r>
      <w:r>
        <w:rPr>
          <w:rFonts w:cs="Arial" w:hAnsi="Arial" w:eastAsia="Arial" w:ascii="Arial"/>
          <w:color w:val="1E1916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SimHei" w:hAnsi="SimHei" w:eastAsia="SimHei" w:ascii="SimHei"/>
          <w:sz w:val="12"/>
          <w:szCs w:val="12"/>
        </w:rPr>
        <w:jc w:val="left"/>
        <w:spacing w:before="39" w:lineRule="auto" w:line="162"/>
        <w:ind w:left="60" w:right="-27" w:hanging="60"/>
      </w:pPr>
      <w:r>
        <w:br w:type="column"/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tablet,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PDA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or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mobile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phone</w:t>
      </w:r>
      <w:r>
        <w:rPr>
          <w:rFonts w:cs="SimHei" w:hAnsi="SimHei" w:eastAsia="SimHei" w:ascii="SimHei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center"/>
        <w:spacing w:before="45"/>
        <w:ind w:left="-30" w:right="-30"/>
      </w:pPr>
      <w:r>
        <w:br w:type="column"/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RS232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serial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cable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center"/>
        <w:spacing w:before="78"/>
        <w:ind w:left="383" w:right="406"/>
      </w:pPr>
      <w:r>
        <w:rPr>
          <w:rFonts w:cs="Arial" w:hAnsi="Arial" w:eastAsia="Arial" w:ascii="Arial"/>
          <w:color w:val="1E1916"/>
          <w:spacing w:val="7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00"/>
      </w:pPr>
      <w:r>
        <w:br w:type="column"/>
      </w:r>
      <w:r>
        <w:rPr>
          <w:rFonts w:cs="Arial" w:hAnsi="Arial" w:eastAsia="Arial" w:ascii="Arial"/>
          <w:color w:val="FFFFFF"/>
          <w:spacing w:val="0"/>
          <w:w w:val="100"/>
          <w:sz w:val="12"/>
          <w:szCs w:val="12"/>
        </w:rPr>
        <w:t>RS232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sectPr>
          <w:type w:val="continuous"/>
          <w:pgSz w:w="11340" w:h="15880"/>
          <w:pgMar w:top="180" w:bottom="0" w:left="180" w:right="180"/>
          <w:cols w:num="4" w:equalWidth="off">
            <w:col w:w="4188" w:space="2085"/>
            <w:col w:w="840" w:space="1014"/>
            <w:col w:w="1008" w:space="823"/>
            <w:col w:w="1022"/>
          </w:cols>
        </w:sectPr>
      </w:pPr>
      <w:r>
        <w:rPr>
          <w:rFonts w:cs="Arial" w:hAnsi="Arial" w:eastAsia="Arial" w:ascii="Arial"/>
          <w:color w:val="FFFFFF"/>
          <w:spacing w:val="0"/>
          <w:w w:val="100"/>
          <w:sz w:val="12"/>
          <w:szCs w:val="12"/>
        </w:rPr>
        <w:t>Device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12"/>
          <w:szCs w:val="12"/>
        </w:rPr>
        <w:jc w:val="right"/>
        <w:spacing w:before="44" w:lineRule="exact" w:line="120"/>
        <w:ind w:right="2140"/>
      </w:pPr>
      <w:r>
        <w:pict>
          <v:group style="position:absolute;margin-left:316.46pt;margin-top:92.3287pt;width:217.722pt;height:119.323pt;mso-position-horizontal-relative:page;mso-position-vertical-relative:page;z-index:-512" coordorigin="6329,1847" coordsize="4354,2386">
            <v:group style="position:absolute;left:6331;top:3448;width:4350;height:783" coordorigin="6331,3448" coordsize="4350,783">
              <v:shape style="position:absolute;left:6331;top:3448;width:4350;height:783" coordorigin="6331,3448" coordsize="4350,783" path="m6331,3448l6331,4231,10681,4231,10681,3448,6331,3448xe" filled="t" fillcolor="#DDDDDD" stroked="f">
                <v:path arrowok="t"/>
                <v:fill/>
              </v:shape>
              <v:group style="position:absolute;left:6331;top:3448;width:4350;height:783" coordorigin="6331,3448" coordsize="4350,783">
                <v:shape style="position:absolute;left:6331;top:3448;width:4350;height:783" coordorigin="6331,3448" coordsize="4350,783" path="m6331,3448l10681,3448,10681,4231,6331,4231,6331,3448xe" filled="f" stroked="t" strokeweight="0.216pt" strokecolor="#1E1916">
                  <v:path arrowok="t"/>
                  <v:stroke dashstyle="dash"/>
                </v:shape>
                <v:group style="position:absolute;left:10032;top:3518;width:577;height:644" coordorigin="10032,3518" coordsize="577,644">
                  <v:shape style="position:absolute;left:10032;top:3518;width:577;height:644" coordorigin="10032,3518" coordsize="577,644" path="m10032,3518l10032,4162,10610,4162,10610,3518,10032,3518xe" filled="t" fillcolor="#007CC1" stroked="f">
                    <v:path arrowok="t"/>
                    <v:fill/>
                  </v:shape>
                  <v:group style="position:absolute;left:8703;top:3518;width:1022;height:640" coordorigin="8703,3518" coordsize="1022,640">
                    <v:shape style="position:absolute;left:8703;top:3518;width:1022;height:640" coordorigin="8703,3518" coordsize="1022,640" path="m8703,3518l8703,4158,9724,4158,9724,3518,8703,3518xe" filled="t" fillcolor="#DD117A" stroked="f">
                      <v:path arrowok="t"/>
                      <v:fill/>
                    </v:shape>
                    <v:group style="position:absolute;left:8582;top:3756;width:49;height:171" coordorigin="8582,3756" coordsize="49,171">
                      <v:shape style="position:absolute;left:8582;top:3756;width:49;height:171" coordorigin="8582,3756" coordsize="49,171" path="m8632,3913l8619,3899,8610,3880,8604,3861,8602,3841,8603,3823,8609,3804,8618,3786,8631,3769,8618,3756,8609,3766,8597,3783,8589,3802,8584,3821,8582,3841,8583,3854,8587,3874,8594,3893,8604,3911,8618,3927,8632,3913xe" filled="t" fillcolor="#1E1916" stroked="f">
                        <v:path arrowok="t"/>
                        <v:fill/>
                      </v:shape>
                      <v:group style="position:absolute;left:8471;top:3677;width:82;height:329" coordorigin="8471,3677" coordsize="82,329">
                        <v:shape style="position:absolute;left:8471;top:3677;width:82;height:329" coordorigin="8471,3677" coordsize="82,329" path="m8492,3937l8501,3956,8512,3973,8524,3990,8539,4006,8553,3992,8550,3990,8536,3974,8524,3957,8514,3939,8505,3920,8499,3901,8494,3881,8491,3861,8490,3841,8490,3838,8492,3818,8495,3798,8500,3779,8506,3759,8515,3741,8526,3723,8538,3706,8553,3690,8539,3677,8526,3691,8513,3708,8502,3725,8492,3743,8485,3762,8479,3782,8474,3801,8472,3821,8471,3841,8472,3859,8474,3879,8478,3899,8484,3919,8492,3937xe" filled="t" fillcolor="#1E1916" stroked="f">
                          <v:path arrowok="t"/>
                          <v:fill/>
                        </v:shape>
                        <v:group style="position:absolute;left:8359;top:3598;width:114;height:487" coordorigin="8359,3598" coordsize="114,487">
                          <v:shape style="position:absolute;left:8359;top:3598;width:114;height:487" coordorigin="8359,3598" coordsize="114,487" path="m8380,3723l8374,3742,8369,3762,8365,3781,8362,3801,8360,3821,8359,3841,8359,3845,8360,3865,8362,3885,8365,3905,8370,3924,8375,3944,8382,3963,8389,3982,8398,4000,8408,4018,8419,4036,8432,4053,8445,4069,8460,4085,8474,4071,8467,4064,8453,4048,8440,4032,8429,4015,8418,3997,8409,3978,8401,3960,8394,3940,8389,3921,8384,3901,8381,3881,8380,3861,8379,3841,8379,3833,8380,3813,8383,3793,8386,3773,8391,3753,8397,3734,8404,3715,8413,3696,8423,3678,8433,3661,8446,3644,8459,3627,8474,3612,8460,3598,8457,3600,8443,3616,8430,3633,8417,3650,8406,3667,8397,3685,8388,3704,8380,3723xe" filled="t" fillcolor="#1E1916" stroked="f">
                            <v:path arrowok="t"/>
                            <v:fill/>
                          </v:shape>
                          <v:group style="position:absolute;left:8248;top:3519;width:147;height:645" coordorigin="8248,3519" coordsize="147,645">
                            <v:shape style="position:absolute;left:8248;top:3519;width:147;height:645" coordorigin="8248,3519" coordsize="147,645" path="m8268,3861l8267,3841,8268,3827,8269,3807,8271,3787,8274,3767,8278,3748,8282,3728,8288,3709,8294,3689,8302,3670,8310,3652,8320,3634,8330,3616,8341,3598,8353,3581,8366,3564,8380,3548,8395,3533,8381,3519,8360,3541,8334,3574,8311,3609,8292,3646,8276,3683,8264,3722,8255,3761,8250,3801,8248,3841,8248,3850,8251,3890,8257,3930,8266,3969,8279,4008,8296,4045,8316,4081,8339,4115,8366,4148,8381,4164,8395,4150,8385,4139,8370,4123,8357,4107,8345,4090,8333,4072,8323,4054,8313,4036,8305,4018,8297,3999,8290,3980,8284,3960,8279,3941,8275,3921,8272,3901,8269,3881,8268,3861xe" filled="t" fillcolor="#1E1916" stroked="f">
                              <v:path arrowok="t"/>
                              <v:fill/>
                            </v:shape>
                            <v:group style="position:absolute;left:7599;top:3751;width:49;height:171" coordorigin="7599,3751" coordsize="49,171">
                              <v:shape style="position:absolute;left:7599;top:3751;width:49;height:171" coordorigin="7599,3751" coordsize="49,171" path="m7649,3837l7648,3824,7644,3804,7637,3785,7627,3767,7613,3751,7599,3765,7611,3779,7621,3797,7627,3817,7629,3837,7628,3854,7622,3874,7613,3892,7599,3909,7613,3922,7622,3912,7634,3895,7642,3876,7647,3857,7649,3837xe" filled="t" fillcolor="#1E1916" stroked="f">
                                <v:path arrowok="t"/>
                                <v:fill/>
                              </v:shape>
                              <v:group style="position:absolute;left:7678;top:3672;width:82;height:329" coordorigin="7678,3672" coordsize="82,329">
                                <v:shape style="position:absolute;left:7678;top:3672;width:82;height:329" coordorigin="7678,3672" coordsize="82,329" path="m7705,3955l7693,3972,7678,3987,7692,4001,7705,3987,7718,3970,7729,3953,7739,3935,7746,3916,7752,3896,7757,3877,7759,3857,7760,3837,7759,3818,7757,3798,7753,3779,7747,3759,7739,3740,7730,3722,7719,3705,7706,3688,7692,3672,7678,3686,7681,3688,7695,3704,7707,3721,7717,3739,7726,3758,7732,3777,7737,3797,7740,3817,7741,3837,7741,3840,7739,3860,7736,3880,7731,3899,7724,3918,7716,3937,7705,3955xe" filled="t" fillcolor="#1E1916" stroked="f">
                                  <v:path arrowok="t"/>
                                  <v:fill/>
                                </v:shape>
                                <v:group style="position:absolute;left:7757;top:3593;width:114;height:487" coordorigin="7757,3593" coordsize="114,487">
                                  <v:shape style="position:absolute;left:7757;top:3593;width:114;height:487" coordorigin="7757,3593" coordsize="114,487" path="m7851,3955l7857,3936,7862,3916,7866,3897,7869,3877,7871,3857,7871,3837,7871,3833,7871,3813,7869,3793,7866,3773,7861,3753,7856,3734,7849,3715,7842,3696,7833,3677,7823,3659,7811,3642,7799,3625,7786,3609,7771,3593,7757,3607,7763,3613,7778,3629,7791,3646,7802,3663,7813,3681,7822,3699,7830,3718,7837,3737,7842,3757,7846,3777,7850,3796,7851,3816,7852,3837,7852,3845,7851,3865,7848,3885,7845,3905,7840,3925,7834,3944,7827,3963,7818,3981,7808,4000,7797,4017,7785,4034,7772,4051,7757,4066,7771,4080,7773,4077,7788,4062,7801,4045,7813,4028,7824,4011,7834,3993,7843,3974,7851,3955xe" filled="t" fillcolor="#1E1916" stroked="f">
                                    <v:path arrowok="t"/>
                                    <v:fill/>
                                  </v:shape>
                                  <v:group style="position:absolute;left:7836;top:3514;width:147;height:645" coordorigin="7836,3514" coordsize="147,645">
                                    <v:shape style="position:absolute;left:7836;top:3514;width:147;height:645" coordorigin="7836,3514" coordsize="147,645" path="m7836,4145l7850,4159,7856,4152,7871,4136,7897,4103,7920,4069,7939,4032,7955,3995,7967,3956,7976,3917,7981,3877,7983,3837,7983,3828,7980,3788,7974,3748,7965,3709,7952,3670,7935,3633,7915,3597,7892,3562,7864,3530,7850,3514,7836,3528,7846,3539,7860,3555,7874,3571,7886,3588,7897,3606,7908,3623,7918,3642,7926,3660,7934,3679,7941,3698,7947,3717,7952,3737,7956,3757,7959,3777,7962,3797,7963,3817,7963,3837,7963,3850,7962,3871,7960,3891,7957,3910,7953,3930,7949,3950,7943,3969,7936,3988,7929,4007,7921,4026,7911,4044,7901,4062,7890,4080,7878,4097,7865,4113,7851,4130,7836,4145xe" filled="t" fillcolor="#1E1916" stroked="f">
                                      <v:path arrowok="t"/>
                                      <v:fill/>
                                    </v:shape>
                                    <v:group style="position:absolute;left:9724;top:3672;width:308;height:105" coordorigin="9724,3672" coordsize="308,105">
                                      <v:shape style="position:absolute;left:9724;top:3672;width:308;height:105" coordorigin="9724,3672" coordsize="308,105" path="m9945,3734l9937,3734,9937,3777,10032,3724,9945,3734xe" filled="t" fillcolor="#1E1916" stroked="f">
                                        <v:path arrowok="t"/>
                                        <v:fill/>
                                      </v:shape>
                                      <v:shape style="position:absolute;left:9724;top:3672;width:308;height:105" coordorigin="9724,3672" coordsize="308,105" path="m9945,3714l9937,3672,9937,3714,9945,3714xe" filled="t" fillcolor="#1E1916" stroked="f">
                                        <v:path arrowok="t"/>
                                        <v:fill/>
                                      </v:shape>
                                      <v:shape style="position:absolute;left:9724;top:3672;width:308;height:105" coordorigin="9724,3672" coordsize="308,105" path="m9724,3714l9724,3734,9945,3734,10032,3724,9937,3672,9945,3714,9724,3714xe" filled="t" fillcolor="#1E1916" stroked="f">
                                        <v:path arrowok="t"/>
                                        <v:fill/>
                                      </v:shape>
                                      <v:group style="position:absolute;left:9724;top:3947;width:308;height:63" coordorigin="9724,3947" coordsize="308,63">
                                        <v:shape style="position:absolute;left:9724;top:3947;width:308;height:63" coordorigin="9724,3947" coordsize="308,63" path="m9820,3967l10032,3967,10032,3947,9812,3947,9812,3967,9820,3967xe" filled="t" fillcolor="#1E1916" stroked="f">
                                          <v:path arrowok="t"/>
                                          <v:fill/>
                                        </v:shape>
                                        <v:shape style="position:absolute;left:9724;top:3947;width:308;height:63" coordorigin="9724,3947" coordsize="308,63" path="m9820,3947l9820,3905,9724,3957,9820,4010,9820,3967,9812,3967,9812,3947,9820,3947xe" filled="t" fillcolor="#1E1916" stroked="f">
                                          <v:path arrowok="t"/>
                                          <v:fill/>
                                        </v:shape>
                                        <v:group style="position:absolute;left:6404;top:3514;width:1108;height:646" coordorigin="6404,3514" coordsize="1108,646">
                                          <v:shape style="position:absolute;left:6404;top:3514;width:1108;height:646" coordorigin="6404,3514" coordsize="1108,646" path="m6404,3514l6404,4160,7512,4160,7512,3514,6404,3514xe" filled="t" fillcolor="#007CC1" stroked="f">
                                            <v:path arrowok="t"/>
                                            <v:fill/>
                                          </v:shape>
                                          <v:group style="position:absolute;left:6331;top:2034;width:4350;height:783" coordorigin="6331,2034" coordsize="4350,783">
                                            <v:shape style="position:absolute;left:6331;top:2034;width:4350;height:783" coordorigin="6331,2034" coordsize="4350,783" path="m6331,2034l6331,2816,10681,2816,10681,2034,6331,2034xe" filled="t" fillcolor="#DDDDDD" stroked="f">
                                              <v:path arrowok="t"/>
                                              <v:fill/>
                                            </v:shape>
                                            <v:group style="position:absolute;left:6331;top:2034;width:4350;height:783" coordorigin="6331,2034" coordsize="4350,783">
                                              <v:shape style="position:absolute;left:6331;top:2034;width:4350;height:783" coordorigin="6331,2034" coordsize="4350,783" path="m6331,2034l10681,2034,10681,2816,6331,2816,6331,2034xe" filled="f" stroked="t" strokeweight="0.216pt" strokecolor="#1E1916">
                                                <v:path arrowok="t"/>
                                                <v:stroke dashstyle="dash"/>
                                              </v:shape>
                                              <v:group style="position:absolute;left:10032;top:2106;width:577;height:644" coordorigin="10032,2106" coordsize="577,644">
                                                <v:shape style="position:absolute;left:10032;top:2106;width:577;height:644" coordorigin="10032,2106" coordsize="577,644" path="m10032,2106l10032,2751,10610,2751,10610,2106,10032,2106xe" filled="t" fillcolor="#007CC1" stroked="f">
                                                  <v:path arrowok="t"/>
                                                  <v:fill/>
                                                </v:shape>
                                                <v:group style="position:absolute;left:7512;top:2260;width:2521;height:105" coordorigin="7512,2260" coordsize="2521,105">
                                                  <v:shape style="position:absolute;left:7512;top:2260;width:2521;height:105" coordorigin="7512,2260" coordsize="2521,105" path="m9945,2323l9937,2323,9937,2365,10032,2313,9945,2323xe" filled="t" fillcolor="#1E1916" stroked="f">
                                                    <v:path arrowok="t"/>
                                                    <v:fill/>
                                                  </v:shape>
                                                  <v:shape style="position:absolute;left:7512;top:2260;width:2521;height:105" coordorigin="7512,2260" coordsize="2521,105" path="m9945,2303l9937,2260,9937,2303,9945,2303xe" filled="t" fillcolor="#1E1916" stroked="f">
                                                    <v:path arrowok="t"/>
                                                    <v:fill/>
                                                  </v:shape>
                                                  <v:shape style="position:absolute;left:7512;top:2260;width:2521;height:105" coordorigin="7512,2260" coordsize="2521,105" path="m7512,2303l7512,2323,9945,2323,10032,2313,9937,2260,9945,2303,7512,2303xe" filled="t" fillcolor="#1E1916" stroked="f">
                                                    <v:path arrowok="t"/>
                                                    <v:fill/>
                                                  </v:shape>
                                                  <v:group style="position:absolute;left:7512;top:2536;width:2521;height:63" coordorigin="7512,2536" coordsize="2521,63">
                                                    <v:shape style="position:absolute;left:7512;top:2536;width:2521;height:63" coordorigin="7512,2536" coordsize="2521,63" path="m7608,2556l10032,2556,10032,2536,7599,2536,7599,2556,7608,2556xe" filled="t" fillcolor="#1E1916" stroked="f">
                                                      <v:path arrowok="t"/>
                                                      <v:fill/>
                                                    </v:shape>
                                                    <v:shape style="position:absolute;left:7512;top:2536;width:2521;height:63" coordorigin="7512,2536" coordsize="2521,63" path="m7608,2536l7608,2493,7512,2546,7608,2598,7608,2556,7599,2556,7599,2536,7608,2536xe" filled="t" fillcolor="#1E1916" stroked="f">
                                                      <v:path arrowok="t"/>
                                                      <v:fill/>
                                                    </v:shape>
                                                    <v:group style="position:absolute;left:6404;top:2103;width:1108;height:646" coordorigin="6404,2103" coordsize="1108,646">
                                                      <v:shape style="position:absolute;left:6404;top:2103;width:1108;height:646" coordorigin="6404,2103" coordsize="1108,646" path="m6404,2103l6404,2748,7512,2748,7512,2103,6404,2103xe" filled="t" fillcolor="#007CC1" stroked="f">
                                                        <v:path arrowok="t"/>
                                                        <v:fill/>
                                                      </v:shape>
                                                      <v:group style="position:absolute;left:6864;top:2748;width:105;height:766" coordorigin="6864,2748" coordsize="105,766">
                                                        <v:shape style="position:absolute;left:6864;top:2748;width:105;height:766" coordorigin="6864,2748" coordsize="105,766" path="m6864,3418l6917,3514,6927,3427,6927,3409,6907,3409,6907,3427,6864,3418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2807l6927,2807,6927,2771,6907,2771,6907,2807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2860l6927,2860,6927,2824,6907,2824,6907,2860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2913l6927,2913,6927,2878,6907,2878,6907,2913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2966l6927,2966,6927,2931,6907,2931,6907,2966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019l6927,3019,6927,2984,6907,2984,6907,3019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072l6927,3072,6927,3037,6907,3037,6907,3072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126l6927,3126,6927,3090,6907,3090,6907,3126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179l6927,3179,6927,3143,6907,3143,6907,3179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232l6927,3232,6927,3196,6907,3196,6907,3232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285l6927,3285,6927,3250,6907,3250,6907,3285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338l6927,3338,6927,3303,6907,3303,6907,3338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391l6927,3391,6927,3356,6907,3356,6907,3391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27,3427l6917,3514,6969,3418,6927,3418,6927,3427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2748l6907,2754,6927,2754,6927,2748,6907,2748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shape style="position:absolute;left:6864;top:2748;width:105;height:766" coordorigin="6864,2748" coordsize="105,766" path="m6907,3418l6864,3418,6907,3427,6907,3418xe" filled="t" fillcolor="#84C126" stroked="f">
                                                          <v:path arrowok="t"/>
                                                          <v:fill/>
                                                        </v:shape>
                                                        <v:group style="position:absolute;left:6907;top:3418;width:20;height:0" coordorigin="6907,3418" coordsize="20,0">
                                                          <v:shape style="position:absolute;left:6907;top:3418;width:20;height:0" coordorigin="6907,3418" coordsize="20,0" path="m6907,3418l6927,3418e" filled="f" stroked="t" strokeweight="0.9856pt" strokecolor="#84C126">
                                                            <v:path arrowok="t"/>
                                                          </v:shape>
                                                          <v:group style="position:absolute;left:6907;top:3382;width:20;height:0" coordorigin="6907,3382" coordsize="20,0">
                                                            <v:shape style="position:absolute;left:6907;top:3382;width:20;height:0" coordorigin="6907,3382" coordsize="20,0" path="m6907,3382l6927,3382e" filled="f" stroked="t" strokeweight="0.9858pt" strokecolor="#84C126">
                                                              <v:path arrowok="t"/>
                                                            </v:shape>
                                                            <v:group style="position:absolute;left:6907;top:3365;width:20;height:0" coordorigin="6907,3365" coordsize="20,0">
                                                              <v:shape style="position:absolute;left:6907;top:3365;width:20;height:0" coordorigin="6907,3365" coordsize="20,0" path="m6907,3365l6927,3365e" filled="f" stroked="t" strokeweight="0.9859pt" strokecolor="#84C126">
                                                                <v:path arrowok="t"/>
                                                              </v:shape>
                                                              <v:group style="position:absolute;left:6907;top:3329;width:20;height:0" coordorigin="6907,3329" coordsize="20,0">
                                                                <v:shape style="position:absolute;left:6907;top:3329;width:20;height:0" coordorigin="6907,3329" coordsize="20,0" path="m6907,3329l6927,3329e" filled="f" stroked="t" strokeweight="0.9858pt" strokecolor="#84C126">
                                                                  <v:path arrowok="t"/>
                                                                </v:shape>
                                                                <v:group style="position:absolute;left:6907;top:3312;width:20;height:0" coordorigin="6907,3312" coordsize="20,0">
                                                                  <v:shape style="position:absolute;left:6907;top:3312;width:20;height:0" coordorigin="6907,3312" coordsize="20,0" path="m6907,3312l6927,3312e" filled="f" stroked="t" strokeweight="0.9859pt" strokecolor="#84C126">
                                                                    <v:path arrowok="t"/>
                                                                  </v:shape>
                                                                  <v:group style="position:absolute;left:6907;top:3276;width:20;height:0" coordorigin="6907,3276" coordsize="20,0">
                                                                    <v:shape style="position:absolute;left:6907;top:3276;width:20;height:0" coordorigin="6907,3276" coordsize="20,0" path="m6907,3276l6927,3276e" filled="f" stroked="t" strokeweight="0.9858pt" strokecolor="#84C126">
                                                                      <v:path arrowok="t"/>
                                                                    </v:shape>
                                                                    <v:group style="position:absolute;left:6907;top:3258;width:20;height:0" coordorigin="6907,3258" coordsize="20,0">
                                                                      <v:shape style="position:absolute;left:6907;top:3258;width:20;height:0" coordorigin="6907,3258" coordsize="20,0" path="m6907,3258l6927,3258e" filled="f" stroked="t" strokeweight="0.9858pt" strokecolor="#84C126">
                                                                        <v:path arrowok="t"/>
                                                                      </v:shape>
                                                                      <v:group style="position:absolute;left:6907;top:3223;width:20;height:0" coordorigin="6907,3223" coordsize="20,0">
                                                                        <v:shape style="position:absolute;left:6907;top:3223;width:20;height:0" coordorigin="6907,3223" coordsize="20,0" path="m6907,3223l6927,3223e" filled="f" stroked="t" strokeweight="0.9858pt" strokecolor="#84C126">
                                                                          <v:path arrowok="t"/>
                                                                        </v:shape>
                                                                        <v:group style="position:absolute;left:6907;top:3205;width:20;height:0" coordorigin="6907,3205" coordsize="20,0">
                                                                          <v:shape style="position:absolute;left:6907;top:3205;width:20;height:0" coordorigin="6907,3205" coordsize="20,0" path="m6907,3205l6927,3205e" filled="f" stroked="t" strokeweight="0.9858pt" strokecolor="#84C126">
                                                                            <v:path arrowok="t"/>
                                                                          </v:shape>
                                                                          <v:group style="position:absolute;left:6907;top:3170;width:20;height:0" coordorigin="6907,3170" coordsize="20,0">
                                                                            <v:shape style="position:absolute;left:6907;top:3170;width:20;height:0" coordorigin="6907,3170" coordsize="20,0" path="m6907,3170l6927,3170e" filled="f" stroked="t" strokeweight="0.9859pt" strokecolor="#84C126">
                                                                              <v:path arrowok="t"/>
                                                                            </v:shape>
                                                                            <v:group style="position:absolute;left:6907;top:3152;width:20;height:0" coordorigin="6907,3152" coordsize="20,0">
                                                                              <v:shape style="position:absolute;left:6907;top:3152;width:20;height:0" coordorigin="6907,3152" coordsize="20,0" path="m6907,3152l6927,3152e" filled="f" stroked="t" strokeweight="0.9858pt" strokecolor="#84C126">
                                                                                <v:path arrowok="t"/>
                                                                              </v:shape>
                                                                              <v:group style="position:absolute;left:6907;top:3117;width:20;height:0" coordorigin="6907,3117" coordsize="20,0">
                                                                                <v:shape style="position:absolute;left:6907;top:3117;width:20;height:0" coordorigin="6907,3117" coordsize="20,0" path="m6907,3117l6927,3117e" filled="f" stroked="t" strokeweight="0.9858pt" strokecolor="#84C126">
                                                                                  <v:path arrowok="t"/>
                                                                                </v:shape>
                                                                                <v:group style="position:absolute;left:6907;top:3099;width:20;height:0" coordorigin="6907,3099" coordsize="20,0">
                                                                                  <v:shape style="position:absolute;left:6907;top:3099;width:20;height:0" coordorigin="6907,3099" coordsize="20,0" path="m6907,3099l6927,3099e" filled="f" stroked="t" strokeweight="0.9859pt" strokecolor="#84C126">
                                                                                    <v:path arrowok="t"/>
                                                                                  </v:shape>
                                                                                  <v:group style="position:absolute;left:6907;top:3064;width:20;height:0" coordorigin="6907,3064" coordsize="20,0">
                                                                                    <v:shape style="position:absolute;left:6907;top:3064;width:20;height:0" coordorigin="6907,3064" coordsize="20,0" path="m6907,3064l6927,3064e" filled="f" stroked="t" strokeweight="0.9858pt" strokecolor="#84C126">
                                                                                      <v:path arrowok="t"/>
                                                                                    </v:shape>
                                                                                    <v:group style="position:absolute;left:6907;top:3046;width:20;height:0" coordorigin="6907,3046" coordsize="20,0">
                                                                                      <v:shape style="position:absolute;left:6907;top:3046;width:20;height:0" coordorigin="6907,3046" coordsize="20,0" path="m6907,3046l6927,3046e" filled="f" stroked="t" strokeweight="0.9859pt" strokecolor="#84C126">
                                                                                        <v:path arrowok="t"/>
                                                                                      </v:shape>
                                                                                      <v:group style="position:absolute;left:6907;top:3010;width:20;height:0" coordorigin="6907,3010" coordsize="20,0">
                                                                                        <v:shape style="position:absolute;left:6907;top:3010;width:20;height:0" coordorigin="6907,3010" coordsize="20,0" path="m6907,3010l6927,3010e" filled="f" stroked="t" strokeweight="0.9858pt" strokecolor="#84C126">
                                                                                          <v:path arrowok="t"/>
                                                                                        </v:shape>
                                                                                        <v:group style="position:absolute;left:6907;top:2993;width:20;height:0" coordorigin="6907,2993" coordsize="20,0">
                                                                                          <v:shape style="position:absolute;left:6907;top:2993;width:20;height:0" coordorigin="6907,2993" coordsize="20,0" path="m6907,2993l6927,2993e" filled="f" stroked="t" strokeweight="0.9858pt" strokecolor="#84C126">
                                                                                            <v:path arrowok="t"/>
                                                                                          </v:shape>
                                                                                          <v:group style="position:absolute;left:6907;top:2957;width:20;height:0" coordorigin="6907,2957" coordsize="20,0">
                                                                                            <v:shape style="position:absolute;left:6907;top:2957;width:20;height:0" coordorigin="6907,2957" coordsize="20,0" path="m6907,2957l6927,2957e" filled="f" stroked="t" strokeweight="0.9858pt" strokecolor="#84C126">
                                                                                              <v:path arrowok="t"/>
                                                                                            </v:shape>
                                                                                            <v:group style="position:absolute;left:6907;top:2940;width:20;height:0" coordorigin="6907,2940" coordsize="20,0">
                                                                                              <v:shape style="position:absolute;left:6907;top:2940;width:20;height:0" coordorigin="6907,2940" coordsize="20,0" path="m6907,2940l6927,2940e" filled="f" stroked="t" strokeweight="0.9858pt" strokecolor="#84C126">
                                                                                                <v:path arrowok="t"/>
                                                                                              </v:shape>
                                                                                              <v:group style="position:absolute;left:6907;top:2904;width:20;height:0" coordorigin="6907,2904" coordsize="20,0">
                                                                                                <v:shape style="position:absolute;left:6907;top:2904;width:20;height:0" coordorigin="6907,2904" coordsize="20,0" path="m6907,2904l6927,2904e" filled="f" stroked="t" strokeweight="0.9859pt" strokecolor="#84C126">
                                                                                                  <v:path arrowok="t"/>
                                                                                                </v:shape>
                                                                                                <v:group style="position:absolute;left:6907;top:2886;width:20;height:0" coordorigin="6907,2886" coordsize="20,0">
                                                                                                  <v:shape style="position:absolute;left:6907;top:2886;width:20;height:0" coordorigin="6907,2886" coordsize="20,0" path="m6907,2886l6927,2886e" filled="f" stroked="t" strokeweight="0.9858pt" strokecolor="#84C126">
                                                                                                    <v:path arrowok="t"/>
                                                                                                  </v:shape>
                                                                                                  <v:group style="position:absolute;left:6907;top:2851;width:20;height:0" coordorigin="6907,2851" coordsize="20,0">
                                                                                                    <v:shape style="position:absolute;left:6907;top:2851;width:20;height:0" coordorigin="6907,2851" coordsize="20,0" path="m6907,2851l6927,2851e" filled="f" stroked="t" strokeweight="0.9858pt" strokecolor="#84C126">
                                                                                                      <v:path arrowok="t"/>
                                                                                                    </v:shape>
                                                                                                    <v:group style="position:absolute;left:6907;top:2833;width:20;height:0" coordorigin="6907,2833" coordsize="20,0">
                                                                                                      <v:shape style="position:absolute;left:6907;top:2833;width:20;height:0" coordorigin="6907,2833" coordsize="20,0" path="m6907,2833l6927,2833e" filled="f" stroked="t" strokeweight="0.9859pt" strokecolor="#84C126">
                                                                                                        <v:path arrowok="t"/>
                                                                                                      </v:shape>
                                                                                                      <v:group style="position:absolute;left:6907;top:2798;width:20;height:0" coordorigin="6907,2798" coordsize="20,0">
                                                                                                        <v:shape style="position:absolute;left:6907;top:2798;width:20;height:0" coordorigin="6907,2798" coordsize="20,0" path="m6907,2798l6927,2798e" filled="f" stroked="t" strokeweight="0.9858pt" strokecolor="#84C126">
                                                                                                          <v:path arrowok="t"/>
                                                                                                        </v:shape>
                                                                                                        <v:group style="position:absolute;left:6907;top:2780;width:20;height:0" coordorigin="6907,2780" coordsize="20,0">
                                                                                                          <v:shape style="position:absolute;left:6907;top:2780;width:20;height:0" coordorigin="6907,2780" coordsize="20,0" path="m6907,2780l6927,2780e" filled="f" stroked="t" strokeweight="0.9859pt" strokecolor="#84C126">
                                                                                                            <v:path arrowok="t"/>
                                                                                                          </v:shape>
                                                                                                          <v:group style="position:absolute;left:6907;top:2751;width:20;height:0" coordorigin="6907,2751" coordsize="20,0">
                                                                                                            <v:shape style="position:absolute;left:6907;top:2751;width:20;height:0" coordorigin="6907,2751" coordsize="20,0" path="m6907,2751l6927,2751e" filled="f" stroked="t" strokeweight="0.3602pt" strokecolor="#84C126">
                                                                                                              <v:path arrowok="t"/>
                                                                                                            </v:shape>
                                                                                                            <v:group style="position:absolute;left:8463;top:2829;width:105;height:622" coordorigin="8463,2829" coordsize="105,622">
                                                                                                              <v:shape style="position:absolute;left:8463;top:2829;width:105;height:622" coordorigin="8463,2829" coordsize="105,622" path="m8463,3355l8515,3451,8525,3363,8525,3346,8505,3346,8505,3363,8463,3355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2863l8525,2863,8525,2829,8505,2829,8505,2863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2915l8525,2915,8525,2881,8505,2881,8505,2915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2967l8525,2967,8525,2932,8505,2932,8505,2967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019l8525,3019,8525,2984,8505,2984,8505,3019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070l8525,3070,8525,3036,8505,3036,8505,3070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122l8525,3122,8525,3088,8505,3088,8505,3122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174l8525,3174,8525,3139,8505,3139,8505,3174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226l8525,3226,8525,3191,8505,3191,8505,3226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277l8525,3277,8525,3243,8505,3243,8505,3277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329l8525,3329,8525,3294,8505,3294,8505,3329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25,3363l8515,3451,8568,3355,8525,3355,8525,3363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shape style="position:absolute;left:8463;top:2829;width:105;height:622" coordorigin="8463,2829" coordsize="105,622" path="m8505,3355l8463,3355,8505,3363,8505,3355xe" filled="t" fillcolor="#84C126" stroked="f">
                                                                                                                <v:path arrowok="t"/>
                                                                                                                <v:fill/>
                                                                                                              </v:shape>
                                                                                                              <v:group style="position:absolute;left:8505;top:3355;width:20;height:0" coordorigin="8505,3355" coordsize="20,0">
                                                                                                                <v:shape style="position:absolute;left:8505;top:3355;width:20;height:0" coordorigin="8505,3355" coordsize="20,0" path="m8505,3355l8525,3355e" filled="f" stroked="t" strokeweight="0.962pt" strokecolor="#84C126">
                                                                                                                  <v:path arrowok="t"/>
                                                                                                                </v:shape>
                                                                                                                <v:group style="position:absolute;left:8505;top:3320;width:20;height:0" coordorigin="8505,3320" coordsize="20,0">
                                                                                                                  <v:shape style="position:absolute;left:8505;top:3320;width:20;height:0" coordorigin="8505,3320" coordsize="20,0" path="m8505,3320l8525,3320e" filled="f" stroked="t" strokeweight="0.962pt" strokecolor="#84C126">
                                                                                                                    <v:path arrowok="t"/>
                                                                                                                  </v:shape>
                                                                                                                  <v:group style="position:absolute;left:8505;top:3303;width:20;height:0" coordorigin="8505,3303" coordsize="20,0">
                                                                                                                    <v:shape style="position:absolute;left:8505;top:3303;width:20;height:0" coordorigin="8505,3303" coordsize="20,0" path="m8505,3303l8525,3303e" filled="f" stroked="t" strokeweight="0.962pt" strokecolor="#84C126">
                                                                                                                      <v:path arrowok="t"/>
                                                                                                                    </v:shape>
                                                                                                                    <v:group style="position:absolute;left:8505;top:3269;width:20;height:0" coordorigin="8505,3269" coordsize="20,0">
                                                                                                                      <v:shape style="position:absolute;left:8505;top:3269;width:20;height:0" coordorigin="8505,3269" coordsize="20,0" path="m8505,3269l8525,3269e" filled="f" stroked="t" strokeweight="0.962pt" strokecolor="#84C126">
                                                                                                                        <v:path arrowok="t"/>
                                                                                                                      </v:shape>
                                                                                                                      <v:group style="position:absolute;left:8505;top:3251;width:20;height:0" coordorigin="8505,3251" coordsize="20,0">
                                                                                                                        <v:shape style="position:absolute;left:8505;top:3251;width:20;height:0" coordorigin="8505,3251" coordsize="20,0" path="m8505,3251l8525,3251e" filled="f" stroked="t" strokeweight="0.962pt" strokecolor="#84C126">
                                                                                                                          <v:path arrowok="t"/>
                                                                                                                        </v:shape>
                                                                                                                        <v:group style="position:absolute;left:8505;top:3217;width:20;height:0" coordorigin="8505,3217" coordsize="20,0">
                                                                                                                          <v:shape style="position:absolute;left:8505;top:3217;width:20;height:0" coordorigin="8505,3217" coordsize="20,0" path="m8505,3217l8525,3217e" filled="f" stroked="t" strokeweight="0.962pt" strokecolor="#84C126">
                                                                                                                            <v:path arrowok="t"/>
                                                                                                                          </v:shape>
                                                                                                                          <v:group style="position:absolute;left:8505;top:3200;width:20;height:0" coordorigin="8505,3200" coordsize="20,0">
                                                                                                                            <v:shape style="position:absolute;left:8505;top:3200;width:20;height:0" coordorigin="8505,3200" coordsize="20,0" path="m8505,3200l8525,3200e" filled="f" stroked="t" strokeweight="0.962pt" strokecolor="#84C126">
                                                                                                                              <v:path arrowok="t"/>
                                                                                                                            </v:shape>
                                                                                                                            <v:group style="position:absolute;left:8505;top:3165;width:20;height:0" coordorigin="8505,3165" coordsize="20,0">
                                                                                                                              <v:shape style="position:absolute;left:8505;top:3165;width:20;height:0" coordorigin="8505,3165" coordsize="20,0" path="m8505,3165l8525,3165e" filled="f" stroked="t" strokeweight="0.962pt" strokecolor="#84C126">
                                                                                                                                <v:path arrowok="t"/>
                                                                                                                              </v:shape>
                                                                                                                              <v:group style="position:absolute;left:8505;top:3148;width:20;height:0" coordorigin="8505,3148" coordsize="20,0">
                                                                                                                                <v:shape style="position:absolute;left:8505;top:3148;width:20;height:0" coordorigin="8505,3148" coordsize="20,0" path="m8505,3148l8525,3148e" filled="f" stroked="t" strokeweight="0.962pt" strokecolor="#84C126">
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</v:shape>
                                                                                                                                <v:group style="position:absolute;left:8505;top:3113;width:20;height:0" coordorigin="8505,3113" coordsize="20,0">
                                                                                                                                  <v:shape style="position:absolute;left:8505;top:3113;width:20;height:0" coordorigin="8505,3113" coordsize="20,0" path="m8505,3113l8525,3113e" filled="f" stroked="t" strokeweight="0.962pt" strokecolor="#84C126">
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</v:shape>
                                                                                                                                  <v:group style="position:absolute;left:8505;top:3096;width:20;height:0" coordorigin="8505,3096" coordsize="20,0">
                                                                                                                                    <v:shape style="position:absolute;left:8505;top:3096;width:20;height:0" coordorigin="8505,3096" coordsize="20,0" path="m8505,3096l8525,3096e" filled="f" stroked="t" strokeweight="0.9623pt" strokecolor="#84C126">
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</v:shape>
                                                                                                                                    <v:group style="position:absolute;left:8505;top:3062;width:20;height:0" coordorigin="8505,3062" coordsize="20,0">
                                                                                                                                      <v:shape style="position:absolute;left:8505;top:3062;width:20;height:0" coordorigin="8505,3062" coordsize="20,0" path="m8505,3062l8525,3062e" filled="f" stroked="t" strokeweight="0.9623pt" strokecolor="#84C126">
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</v:shape>
                                                                                                                                      <v:group style="position:absolute;left:8505;top:3044;width:20;height:0" coordorigin="8505,3044" coordsize="20,0">
                                                                                                                                        <v:shape style="position:absolute;left:8505;top:3044;width:20;height:0" coordorigin="8505,3044" coordsize="20,0" path="m8505,3044l8525,3044e" filled="f" stroked="t" strokeweight="0.9623pt" strokecolor="#84C126">
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<v:group style="position:absolute;left:8505;top:3010;width:20;height:0" coordorigin="8505,3010" coordsize="20,0">
                                                                                                                                          <v:shape style="position:absolute;left:8505;top:3010;width:20;height:0" coordorigin="8505,3010" coordsize="20,0" path="m8505,3010l8525,3010e" filled="f" stroked="t" strokeweight="0.9623pt" strokecolor="#84C126">
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<v:group style="position:absolute;left:8505;top:2993;width:20;height:0" coordorigin="8505,2993" coordsize="20,0">
                                                                                                                                            <v:shape style="position:absolute;left:8505;top:2993;width:20;height:0" coordorigin="8505,2993" coordsize="20,0" path="m8505,2993l8525,2993e" filled="f" stroked="t" strokeweight="0.9623pt" strokecolor="#84C126">
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<v:group style="position:absolute;left:8505;top:2958;width:20;height:0" coordorigin="8505,2958" coordsize="20,0">
                                                                                                                                              <v:shape style="position:absolute;left:8505;top:2958;width:20;height:0" coordorigin="8505,2958" coordsize="20,0" path="m8505,2958l8525,2958e" filled="f" stroked="t" strokeweight="0.9623pt" strokecolor="#84C126">
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<v:group style="position:absolute;left:8505;top:2941;width:20;height:0" coordorigin="8505,2941" coordsize="20,0">
                                                                                                                                                <v:shape style="position:absolute;left:8505;top:2941;width:20;height:0" coordorigin="8505,2941" coordsize="20,0" path="m8505,2941l8525,2941e" filled="f" stroked="t" strokeweight="0.9623pt" strokecolor="#84C126">
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<v:group style="position:absolute;left:8505;top:2906;width:20;height:0" coordorigin="8505,2906" coordsize="20,0">
                                                                                                                                                  <v:shape style="position:absolute;left:8505;top:2906;width:20;height:0" coordorigin="8505,2906" coordsize="20,0" path="m8505,2906l8525,2906e" filled="f" stroked="t" strokeweight="0.9623pt" strokecolor="#84C126">
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<v:group style="position:absolute;left:8505;top:2889;width:20;height:0" coordorigin="8505,2889" coordsize="20,0">
                                                                                                                                                    <v:shape style="position:absolute;left:8505;top:2889;width:20;height:0" coordorigin="8505,2889" coordsize="20,0" path="m8505,2889l8525,2889e" filled="f" stroked="t" strokeweight="0.9623pt" strokecolor="#84C126">
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<v:group style="position:absolute;left:8505;top:2855;width:20;height:0" coordorigin="8505,2855" coordsize="20,0">
                                                                                                                                                      <v:shape style="position:absolute;left:8505;top:2855;width:20;height:0" coordorigin="8505,2855" coordsize="20,0" path="m8505,2855l8525,2855e" filled="f" stroked="t" strokeweight="0.9623pt" strokecolor="#84C126">
  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  <v:group style="position:absolute;left:8505;top:2838;width:20;height:0" coordorigin="8505,2838" coordsize="20,0">
                                                                                                                                                        <v:shape style="position:absolute;left:8505;top:2838;width:20;height:0" coordorigin="8505,2838" coordsize="20,0" path="m8505,2838l8525,2838e" filled="f" stroked="t" strokeweight="0.9623pt" strokecolor="#84C126">
    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    <v:group style="position:absolute;left:8896;top:1849;width:1785;height:185" coordorigin="8896,1849" coordsize="1785,185">
                                                                                                                                                          <v:shape style="position:absolute;left:8896;top:1849;width:1785;height:185" coordorigin="8896,1849" coordsize="1785,185" path="m10681,2034l10681,1849,8896,1849,8896,2034,10681,2034xe" filled="t" fillcolor="#FFF400" stroked="f">
      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        <v:fill/>
      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      <v:group style="position:absolute;left:8896;top:1849;width:1785;height:185" coordorigin="8896,1849" coordsize="1785,185">
                                                                                                                                                            <v:shape style="position:absolute;left:8896;top:1849;width:1785;height:185" coordorigin="8896,1849" coordsize="1785,185" path="m10681,2034l8896,2034,8896,1849,10681,1849,10681,2034xe" filled="f" stroked="t" strokeweight="0.216pt" strokecolor="#1E1916">
        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          <v:stroke dashstyle="dash"/>
        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        <v:group style="position:absolute;left:9105;top:3262;width:1575;height:185" coordorigin="9105,3262" coordsize="1575,185">
                                                                                                                                                              <v:shape style="position:absolute;left:9105;top:3262;width:1575;height:185" coordorigin="9105,3262" coordsize="1575,185" path="m10680,3447l10680,3262,9105,3262,9105,3447,10680,3447xe" filled="t" fillcolor="#FFF400" stroked="f">
          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            <v:fill/>
          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          <v:group style="position:absolute;left:9105;top:3262;width:1575;height:185" coordorigin="9105,3262" coordsize="1575,185">
                                                                                                                                                                <v:shape style="position:absolute;left:9105;top:3262;width:1575;height:185" coordorigin="9105,3262" coordsize="1575,185" path="m10680,3447l9105,3447,9105,3262,10680,3262,10680,3447xe" filled="f" stroked="t" strokeweight="0.216pt" strokecolor="#1E1916">
                                                                                                                                                                  <v:path arrowok="t"/>
                                                                                                                                                                  <v:stroke dashstyle="dash"/>
                                                                                                                                                                </v:shape>
          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  </v:group>
                                                                                                                                      </v:group>
                                                                                                                                    </v:group>
                                                                                                                                  </v:group>
                                                                                                                                </v:group>
                                                                                                                              </v:group>
                                                                                                                            </v:group>
                                                                                                                          </v:group>
                                                                                                                        </v:group>
                                                                                                                      </v:group>
                                                                                                                    </v:group>
                                                                                                                  </v:group>
                                                                                                                </v:group>
                                                                                                              </v:group>
                                                                                                            </v:group>
                                                                                                          </v:group>
                                                                                                        </v:group>
                                                                                                      </v:group>
                                                                                                    </v:group>
                                                                                                  </v:group>
                                                                                                </v:group>
                                                                                              </v:group>
                                                                                            </v:group>
                                                                                          </v:group>
                                                                                        </v:group>
                                                                                      </v:group>
                                                                                    </v:group>
                                                                                  </v:group>
                                                                                </v:group>
                                                                              </v:group>
                                                                            </v:group>
                                                                          </v:group>
                                                                        </v:group>
                                                                      </v:group>
                                                                    </v:group>
                                                                  </v:group>
                                                                </v:group>
                                                              </v:group>
                                                            </v:group>
                                                          </v:group>
                                                        </v:group>
                                                      </v:group>
                                                    </v:group>
                                                  </v:group>
                                                </v:group>
                                              </v:group>
                                            </v:group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Update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to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wireless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40"/>
        <w:ind w:left="6335"/>
      </w:pPr>
      <w:r>
        <w:rPr>
          <w:rFonts w:cs="Arial" w:hAnsi="Arial" w:eastAsia="Arial" w:ascii="Arial"/>
          <w:color w:val="1E1916"/>
          <w:spacing w:val="0"/>
          <w:w w:val="100"/>
          <w:position w:val="4"/>
          <w:sz w:val="12"/>
          <w:szCs w:val="12"/>
        </w:rPr>
        <w:t>Enable</w:t>
      </w:r>
      <w:r>
        <w:rPr>
          <w:rFonts w:cs="Arial" w:hAnsi="Arial" w:eastAsia="Arial" w:ascii="Arial"/>
          <w:color w:val="1E1916"/>
          <w:spacing w:val="27"/>
          <w:w w:val="100"/>
          <w:position w:val="4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4"/>
          <w:sz w:val="12"/>
          <w:szCs w:val="12"/>
        </w:rPr>
        <w:t>Bluetooth</w:t>
      </w:r>
      <w:r>
        <w:rPr>
          <w:rFonts w:cs="Arial" w:hAnsi="Arial" w:eastAsia="Arial" w:ascii="Arial"/>
          <w:color w:val="1E1916"/>
          <w:spacing w:val="0"/>
          <w:w w:val="100"/>
          <w:position w:val="4"/>
          <w:sz w:val="12"/>
          <w:szCs w:val="12"/>
        </w:rPr>
        <w:t>          </w:t>
      </w:r>
      <w:r>
        <w:rPr>
          <w:rFonts w:cs="Arial" w:hAnsi="Arial" w:eastAsia="Arial" w:ascii="Arial"/>
          <w:color w:val="1E1916"/>
          <w:spacing w:val="20"/>
          <w:w w:val="100"/>
          <w:position w:val="4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0"/>
          <w:sz w:val="12"/>
          <w:szCs w:val="12"/>
        </w:rPr>
        <w:t>serial</w:t>
      </w:r>
      <w:r>
        <w:rPr>
          <w:rFonts w:cs="Arial" w:hAnsi="Arial" w:eastAsia="Arial" w:ascii="Arial"/>
          <w:color w:val="1E1916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0"/>
          <w:sz w:val="12"/>
          <w:szCs w:val="12"/>
        </w:rPr>
        <w:t>port</w:t>
      </w:r>
      <w:r>
        <w:rPr>
          <w:rFonts w:cs="Arial" w:hAnsi="Arial" w:eastAsia="Arial" w:ascii="Arial"/>
          <w:color w:val="1E1916"/>
          <w:spacing w:val="0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0"/>
          <w:sz w:val="12"/>
          <w:szCs w:val="12"/>
        </w:rPr>
        <w:t>communication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SimHei" w:hAnsi="SimHei" w:eastAsia="SimHei" w:ascii="SimHei"/>
          <w:sz w:val="12"/>
          <w:szCs w:val="12"/>
        </w:rPr>
        <w:jc w:val="left"/>
        <w:spacing w:lineRule="exact" w:line="240"/>
        <w:ind w:left="4271"/>
        <w:sectPr>
          <w:type w:val="continuous"/>
          <w:pgSz w:w="11340" w:h="15880"/>
          <w:pgMar w:top="180" w:bottom="0" w:left="180" w:right="180"/>
        </w:sectPr>
      </w:pP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                                                                                 </w:t>
      </w:r>
      <w:r>
        <w:rPr>
          <w:rFonts w:cs="Arial" w:hAnsi="Arial" w:eastAsia="Arial" w:ascii="Arial"/>
          <w:color w:val="1E1916"/>
          <w:spacing w:val="51"/>
          <w:w w:val="100"/>
          <w:position w:val="-1"/>
          <w:sz w:val="20"/>
          <w:szCs w:val="20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6"/>
          <w:sz w:val="12"/>
          <w:szCs w:val="12"/>
        </w:rPr>
        <w:t>Wireless</w:t>
      </w:r>
      <w:r>
        <w:rPr>
          <w:rFonts w:cs="SimHei" w:hAnsi="SimHei" w:eastAsia="SimHei" w:ascii="SimHei"/>
          <w:color w:val="1E1916"/>
          <w:spacing w:val="0"/>
          <w:w w:val="100"/>
          <w:position w:val="6"/>
          <w:sz w:val="12"/>
          <w:szCs w:val="12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6"/>
          <w:sz w:val="12"/>
          <w:szCs w:val="12"/>
        </w:rPr>
        <w:t>RS232</w:t>
      </w:r>
      <w:r>
        <w:rPr>
          <w:rFonts w:cs="SimHei" w:hAnsi="SimHei" w:eastAsia="SimHei" w:ascii="SimHei"/>
          <w:color w:val="1E1916"/>
          <w:spacing w:val="0"/>
          <w:w w:val="100"/>
          <w:position w:val="6"/>
          <w:sz w:val="12"/>
          <w:szCs w:val="12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6"/>
          <w:sz w:val="12"/>
          <w:szCs w:val="12"/>
        </w:rPr>
        <w:t>Connection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SimHei" w:hAnsi="SimHei" w:eastAsia="SimHei" w:ascii="SimHei"/>
          <w:sz w:val="12"/>
          <w:szCs w:val="12"/>
        </w:rPr>
        <w:jc w:val="left"/>
        <w:spacing w:before="98" w:lineRule="auto" w:line="162"/>
        <w:ind w:left="6270" w:right="-27"/>
      </w:pP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Bluetooth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enabled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desktop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or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laptop,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tablet,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PDA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or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mobile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phone</w:t>
      </w:r>
      <w:r>
        <w:rPr>
          <w:rFonts w:cs="SimHei" w:hAnsi="SimHei" w:eastAsia="SimHei" w:ascii="SimHei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right"/>
        <w:spacing w:before="50"/>
      </w:pPr>
      <w:r>
        <w:br w:type="column"/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IRXON</w:t>
      </w:r>
      <w:r>
        <w:rPr>
          <w:rFonts w:cs="SimHei" w:hAnsi="SimHei" w:eastAsia="SimHei" w:ascii="SimHei"/>
          <w:color w:val="FFFFFF"/>
          <w:spacing w:val="0"/>
          <w:w w:val="100"/>
          <w:sz w:val="12"/>
          <w:szCs w:val="12"/>
        </w:rPr>
        <w:t>     </w:t>
      </w:r>
      <w:r>
        <w:rPr>
          <w:rFonts w:cs="SimHei" w:hAnsi="SimHei" w:eastAsia="SimHei" w:ascii="SimHei"/>
          <w:color w:val="FFFFFF"/>
          <w:spacing w:val="5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7"/>
          <w:w w:val="100"/>
          <w:position w:val="5"/>
          <w:sz w:val="12"/>
          <w:szCs w:val="12"/>
        </w:rPr>
        <w:t>R</w:t>
      </w:r>
      <w:r>
        <w:rPr>
          <w:rFonts w:cs="Arial" w:hAnsi="Arial" w:eastAsia="Arial" w:ascii="Arial"/>
          <w:color w:val="1E1916"/>
          <w:spacing w:val="0"/>
          <w:w w:val="100"/>
          <w:position w:val="5"/>
          <w:sz w:val="12"/>
          <w:szCs w:val="12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SimHei" w:hAnsi="SimHei" w:eastAsia="SimHei" w:ascii="SimHei"/>
          <w:sz w:val="12"/>
          <w:szCs w:val="12"/>
        </w:rPr>
        <w:jc w:val="center"/>
        <w:spacing w:lineRule="exact" w:line="140"/>
        <w:ind w:left="-33" w:right="225"/>
      </w:pPr>
      <w:r>
        <w:rPr>
          <w:rFonts w:cs="SimHei" w:hAnsi="SimHei" w:eastAsia="SimHei" w:ascii="SimHei"/>
          <w:color w:val="FFFFFF"/>
          <w:spacing w:val="0"/>
          <w:w w:val="100"/>
          <w:position w:val="-1"/>
          <w:sz w:val="12"/>
          <w:szCs w:val="12"/>
        </w:rPr>
        <w:t>Bluetooth</w:t>
      </w:r>
      <w:r>
        <w:rPr>
          <w:rFonts w:cs="SimHei" w:hAnsi="SimHei" w:eastAsia="SimHei" w:ascii="SimHei"/>
          <w:color w:val="FFFFFF"/>
          <w:spacing w:val="0"/>
          <w:w w:val="100"/>
          <w:position w:val="-1"/>
          <w:sz w:val="12"/>
          <w:szCs w:val="12"/>
        </w:rPr>
        <w:t> </w:t>
      </w:r>
      <w:r>
        <w:rPr>
          <w:rFonts w:cs="SimHei" w:hAnsi="SimHei" w:eastAsia="SimHei" w:ascii="SimHei"/>
          <w:color w:val="FFFFFF"/>
          <w:spacing w:val="0"/>
          <w:w w:val="100"/>
          <w:position w:val="-1"/>
          <w:sz w:val="12"/>
          <w:szCs w:val="12"/>
        </w:rPr>
        <w:t>Serial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SimHei" w:hAnsi="SimHei" w:eastAsia="SimHei" w:ascii="SimHei"/>
          <w:sz w:val="12"/>
          <w:szCs w:val="12"/>
        </w:rPr>
        <w:jc w:val="left"/>
        <w:spacing w:lineRule="exact" w:line="120"/>
        <w:ind w:left="270"/>
      </w:pPr>
      <w:r>
        <w:rPr>
          <w:rFonts w:cs="SimHei" w:hAnsi="SimHei" w:eastAsia="SimHei" w:ascii="SimHei"/>
          <w:color w:val="FFFFFF"/>
          <w:spacing w:val="0"/>
          <w:w w:val="100"/>
          <w:position w:val="-2"/>
          <w:sz w:val="12"/>
          <w:szCs w:val="12"/>
        </w:rPr>
        <w:t>Adapter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right"/>
        <w:spacing w:lineRule="exact" w:line="100"/>
        <w:ind w:right="9"/>
      </w:pPr>
      <w:r>
        <w:pict>
          <v:group style="position:absolute;margin-left:492.209pt;margin-top:21.376pt;width:0pt;height:0pt;mso-position-horizontal-relative:page;mso-position-vertical-relative:paragraph;z-index:-513" coordorigin="9844,428" coordsize="0,0">
            <v:shape style="position:absolute;left:9844;top:428;width:0;height:0" coordorigin="9844,428" coordsize="0,0" path="m9844,428l9844,428,9844,428xe" filled="f" stroked="t" strokeweight="0.216pt" strokecolor="#1E1916">
              <v:path arrowok="t"/>
            </v:shape>
            <w10:wrap type="none"/>
          </v:group>
        </w:pict>
      </w:r>
      <w:r>
        <w:rPr>
          <w:rFonts w:cs="Arial" w:hAnsi="Arial" w:eastAsia="Arial" w:ascii="Arial"/>
          <w:color w:val="1E1916"/>
          <w:spacing w:val="7"/>
          <w:w w:val="100"/>
          <w:position w:val="1"/>
          <w:sz w:val="12"/>
          <w:szCs w:val="12"/>
        </w:rPr>
        <w:t>T</w:t>
      </w:r>
      <w:r>
        <w:rPr>
          <w:rFonts w:cs="Arial" w:hAnsi="Arial" w:eastAsia="Arial" w:ascii="Arial"/>
          <w:color w:val="1E1916"/>
          <w:spacing w:val="0"/>
          <w:w w:val="100"/>
          <w:position w:val="1"/>
          <w:sz w:val="12"/>
          <w:szCs w:val="12"/>
        </w:rPr>
        <w:t>X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</w:pPr>
      <w:r>
        <w:rPr>
          <w:rFonts w:cs="Arial" w:hAnsi="Arial" w:eastAsia="Arial" w:ascii="Arial"/>
          <w:color w:val="FFFFFF"/>
          <w:spacing w:val="0"/>
          <w:w w:val="100"/>
          <w:sz w:val="12"/>
          <w:szCs w:val="12"/>
        </w:rPr>
        <w:t>RS232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20"/>
        <w:sectPr>
          <w:type w:val="continuous"/>
          <w:pgSz w:w="11340" w:h="15880"/>
          <w:pgMar w:top="180" w:bottom="0" w:left="180" w:right="180"/>
          <w:cols w:num="3" w:equalWidth="off">
            <w:col w:w="7351" w:space="1217"/>
            <w:col w:w="1219" w:space="172"/>
            <w:col w:w="1021"/>
          </w:cols>
        </w:sectPr>
      </w:pPr>
      <w:r>
        <w:rPr>
          <w:rFonts w:cs="Arial" w:hAnsi="Arial" w:eastAsia="Arial" w:ascii="Arial"/>
          <w:color w:val="FFFFFF"/>
          <w:spacing w:val="0"/>
          <w:w w:val="100"/>
          <w:sz w:val="12"/>
          <w:szCs w:val="12"/>
        </w:rPr>
        <w:t>Device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14"/>
          <w:szCs w:val="14"/>
        </w:rPr>
        <w:jc w:val="left"/>
        <w:spacing w:before="6" w:lineRule="exact" w:line="140"/>
        <w:sectPr>
          <w:type w:val="continuous"/>
          <w:pgSz w:w="11340" w:h="15880"/>
          <w:pgMar w:top="180" w:bottom="0" w:left="180" w:right="180"/>
        </w:sectPr>
      </w:pPr>
      <w:r>
        <w:rPr>
          <w:sz w:val="14"/>
          <w:szCs w:val="1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44"/>
      </w:pPr>
      <w:r>
        <w:pict>
          <v:group style="position:absolute;margin-left:53.532pt;margin-top:-83.9895pt;width:176.415pt;height:132.311pt;mso-position-horizontal-relative:page;mso-position-vertical-relative:paragraph;z-index:-514" coordorigin="1071,-1680" coordsize="3528,2646">
            <v:shape type="#_x0000_t75" style="position:absolute;left:1071;top:-1680;width:3528;height:2646">
              <v:imagedata o:title="" r:id="rId4"/>
            </v:shape>
            <v:group style="position:absolute;left:2502;top:-1640;width:1026;height:1229" coordorigin="2502,-1640" coordsize="1026,1229">
              <v:shape style="position:absolute;left:2502;top:-1640;width:1026;height:1229" coordorigin="2502,-1640" coordsize="1026,1229" path="m2502,-441l2536,-412,2537,-440,2551,-457,3527,-1634,3519,-1640,2543,-463,2529,-446,2502,-441xe" filled="t" fillcolor="#1E1916" stroked="f">
                <v:path arrowok="t"/>
                <v:fill/>
              </v:shape>
              <v:shape style="position:absolute;left:2502;top:-1640;width:1026;height:1229" coordorigin="2502,-1640" coordsize="1026,1229" path="m2537,-440l2536,-412,2564,-445,2551,-457,2537,-440xe" filled="t" fillcolor="#1E1916" stroked="f">
                <v:path arrowok="t"/>
                <v:fill/>
              </v:shape>
              <v:shape style="position:absolute;left:2502;top:-1640;width:1026;height:1229" coordorigin="2502,-1640" coordsize="1026,1229" path="m2529,-474l2502,-441,2529,-446,2543,-463,2529,-474xe" filled="t" fillcolor="#1E1916" stroked="f">
                <v:path arrowok="t"/>
                <v:fill/>
              </v:shape>
              <v:group style="position:absolute;left:2688;top:236;width:565;height:466" coordorigin="2688,236" coordsize="565,466">
                <v:shape style="position:absolute;left:2688;top:236;width:565;height:466" coordorigin="2688,236" coordsize="565,466" path="m3219,298l3253,271,3225,236,3191,263,3202,277,2688,694,2695,701,3208,285,3219,263,3225,271,3219,298xe" filled="t" fillcolor="#1E1916" stroked="f">
                  <v:path arrowok="t"/>
                  <v:fill/>
                </v:shape>
                <v:shape style="position:absolute;left:2688;top:236;width:565;height:466" coordorigin="2688,236" coordsize="565,466" path="m3208,285l3219,298,3225,271,3219,263,3208,285xe" filled="t" fillcolor="#1E1916" stroked="f">
                  <v:path arrowok="t"/>
                  <v:fill/>
                </v:shape>
                <v:group style="position:absolute;left:1713;top:-697;width:371;height:970" coordorigin="1713,-697" coordsize="371,970">
                  <v:shape style="position:absolute;left:1713;top:-697;width:371;height:970" coordorigin="1713,-697" coordsize="371,970" path="m2060,-670l2069,-697,2053,-691,2051,-667,2084,-655,2069,-697,2060,-670xe" filled="t" fillcolor="#1E1916" stroked="f">
                    <v:path arrowok="t"/>
                    <v:fill/>
                  </v:shape>
                  <v:shape style="position:absolute;left:1713;top:-697;width:371;height:970" coordorigin="1713,-697" coordsize="371,970" path="m2043,-687l2027,-681,2041,-640,2084,-655,2051,-667,2053,-691,1723,-1626,1713,-1622,2043,-687xe" filled="t" fillcolor="#1E1916" stroked="f">
                    <v:path arrowok="t"/>
                    <v:fill/>
                  </v:shape>
                  <v:group style="position:absolute;left:1333;top:-869;width:326;height:811" coordorigin="1333,-869" coordsize="326,811">
                    <v:shape style="position:absolute;left:1333;top:-869;width:326;height:811" coordorigin="1333,-869" coordsize="326,811" path="m1635,-842l1644,-869,1627,-863,1625,-839,1659,-828,1644,-869,1635,-842xe" filled="t" fillcolor="#1E1916" stroked="f">
                      <v:path arrowok="t"/>
                      <v:fill/>
                    </v:shape>
                    <v:shape style="position:absolute;left:1333;top:-869;width:326;height:811" coordorigin="1333,-869" coordsize="326,811" path="m1618,-859l1601,-853,1616,-812,1659,-828,1625,-839,1627,-863,1342,-1639,1333,-1635,1618,-859xe" filled="t" fillcolor="#1E1916" stroked="f">
                      <v:path arrowok="t"/>
                      <v:fill/>
                    </v:shape>
                    <v:group style="position:absolute;left:1237;top:-404;width:430;height:453" coordorigin="1237,-404" coordsize="430,453">
                      <v:shape style="position:absolute;left:1237;top:-404;width:430;height:453" coordorigin="1237,-404" coordsize="430,453" path="m1637,-341l1667,-372,1634,-404,1604,-372,1617,-360,1237,42,1244,49,1624,-353,1632,-376,1639,-369,1637,-341xe" filled="t" fillcolor="#1E1916" stroked="f">
                        <v:path arrowok="t"/>
                        <v:fill/>
                      </v:shape>
                      <v:shape style="position:absolute;left:1237;top:-404;width:430;height:453" coordorigin="1237,-404" coordsize="430,453" path="m1624,-353l1637,-341,1639,-369,1632,-376,1624,-353xe" filled="t" fillcolor="#1E1916" stroked="f">
                        <v:path arrowok="t"/>
                        <v:fill/>
                      </v:shape>
                      <v:group style="position:absolute;left:1220;top:-1209;width:113;height:193" coordorigin="1220,-1209" coordsize="113,193">
                        <v:shape style="position:absolute;left:1220;top:-1209;width:113;height:193" coordorigin="1220,-1209" coordsize="113,193" path="m1333,-1015l1220,-1209e" filled="f" stroked="t" strokeweight="0.5pt" strokecolor="#1E1916">
                          <v:path arrowok="t"/>
                        </v:shape>
                        <v:group style="position:absolute;left:1443;top:-187;width:716;height:856" coordorigin="1443,-187" coordsize="716,856">
                          <v:shape style="position:absolute;left:1443;top:-187;width:716;height:856" coordorigin="1443,-187" coordsize="716,856" path="m2130,-125l2158,-158,2123,-187,2095,-153,2109,-142,1443,662,1450,669,2117,-136,2123,-159,2131,-153,2130,-125xe" filled="t" fillcolor="#1E1916" stroked="f">
                            <v:path arrowok="t"/>
                            <v:fill/>
                          </v:shape>
                          <v:shape style="position:absolute;left:1443;top:-187;width:716;height:856" coordorigin="1443,-187" coordsize="716,856" path="m2117,-136l2130,-125,2131,-153,2123,-159,2117,-136xe" filled="t" fillcolor="#1E1916" stroked="f">
                            <v:path arrowok="t"/>
                            <v:fill/>
                          </v:shape>
                          <v:group style="position:absolute;left:4236;top:270;width:228;height:407" coordorigin="4236,270" coordsize="228,407">
                            <v:shape style="position:absolute;left:4236;top:270;width:228;height:407" coordorigin="4236,270" coordsize="228,407" path="m4276,270l4236,291,4262,303,4270,298,4276,270xe" filled="t" fillcolor="#1E1916" stroked="f">
                              <v:path arrowok="t"/>
                              <v:fill/>
                            </v:shape>
                            <v:shape style="position:absolute;left:4236;top:270;width:228;height:407" coordorigin="4236,270" coordsize="228,407" path="m4236,291l4256,330,4272,322,4455,678,4464,673,4281,317,4296,309,4276,270,4270,298,4262,303,4236,291xe" filled="t" fillcolor="#1E1916" stroked="f">
                              <v:path arrowok="t"/>
                              <v:fill/>
                            </v:shape>
                            <v:group style="position:absolute;left:3679;top:-900;width:773;height:640" coordorigin="3679,-900" coordsize="773,640">
                              <v:shape style="position:absolute;left:3679;top:-900;width:773;height:640" coordorigin="3679,-900" coordsize="773,640" path="m3679,-295l3707,-260,3713,-287,3730,-301,4452,-892,4445,-900,3724,-309,3707,-295,3679,-295xe" filled="t" fillcolor="#1E1916" stroked="f">
                                <v:path arrowok="t"/>
                                <v:fill/>
                              </v:shape>
                              <v:shape style="position:absolute;left:3679;top:-900;width:773;height:640" coordorigin="3679,-900" coordsize="773,640" path="m3713,-287l3707,-260,3741,-288,3730,-301,3713,-287xe" filled="t" fillcolor="#1E1916" stroked="f">
                                <v:path arrowok="t"/>
                                <v:fill/>
                              </v:shape>
                              <v:shape style="position:absolute;left:3679;top:-900;width:773;height:640" coordorigin="3679,-900" coordsize="773,640" path="m3713,-323l3679,-295,3707,-295,3724,-309,3713,-323xe" filled="t" fillcolor="#1E1916" stroked="f">
                                <v:path arrowok="t"/>
                                <v:fill/>
                              </v:shape>
                              <v:group style="position:absolute;left:3220;top:-1648;width:1035;height:1219" coordorigin="3220,-1648" coordsize="1035,1219">
                                <v:shape style="position:absolute;left:3220;top:-1648;width:1035;height:1219" coordorigin="3220,-1648" coordsize="1035,1219" path="m3220,-458l3254,-429,3255,-457,3269,-473,4255,-1641,4248,-1648,3261,-480,3247,-463,3220,-458xe" filled="t" fillcolor="#1E1916" stroked="f">
                                  <v:path arrowok="t"/>
                                  <v:fill/>
                                </v:shape>
                                <v:shape style="position:absolute;left:3220;top:-1648;width:1035;height:1219" coordorigin="3220,-1648" coordsize="1035,1219" path="m3255,-457l3254,-429,3283,-462,3269,-473,3255,-457xe" filled="t" fillcolor="#1E1916" stroked="f">
                                  <v:path arrowok="t"/>
                                  <v:fill/>
                                </v:shape>
                                <v:shape style="position:absolute;left:3220;top:-1648;width:1035;height:1219" coordorigin="3220,-1648" coordsize="1035,1219" path="m3248,-491l3220,-458,3247,-463,3261,-480,3248,-491xe" filled="t" fillcolor="#1E1916" stroked="f">
                                  <v:path arrowok="t"/>
                                  <v:fill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107" w:right="721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                  </w:t>
      </w:r>
      <w:r>
        <w:rPr>
          <w:rFonts w:cs="Arial" w:hAnsi="Arial" w:eastAsia="Arial" w:ascii="Arial"/>
          <w:color w:val="1E1916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                             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1"/>
          <w:sz w:val="20"/>
          <w:szCs w:val="20"/>
        </w:rPr>
        <w:t>6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ind w:left="1590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1.</w:t>
      </w:r>
      <w:r>
        <w:rPr>
          <w:rFonts w:cs="Arial" w:hAnsi="Arial" w:eastAsia="Arial" w:ascii="Arial"/>
          <w:color w:val="1E1916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Connection</w:t>
      </w:r>
      <w:r>
        <w:rPr>
          <w:rFonts w:cs="Arial" w:hAnsi="Arial" w:eastAsia="Arial" w:ascii="Arial"/>
          <w:color w:val="1E1916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Established</w:t>
      </w:r>
      <w:r>
        <w:rPr>
          <w:rFonts w:cs="Arial" w:hAnsi="Arial" w:eastAsia="Arial" w:ascii="Arial"/>
          <w:color w:val="1E1916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LED</w:t>
      </w:r>
      <w:r>
        <w:rPr>
          <w:rFonts w:cs="Arial" w:hAnsi="Arial" w:eastAsia="Arial" w:ascii="Arial"/>
          <w:color w:val="1E1916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(Green)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80"/>
        <w:ind w:left="1589"/>
      </w:pP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2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1"/>
          <w:sz w:val="12"/>
          <w:szCs w:val="12"/>
        </w:rPr>
        <w:t>.</w:t>
      </w:r>
      <w:r>
        <w:rPr>
          <w:rFonts w:cs="Microsoft YaHei" w:hAnsi="Microsoft YaHei" w:eastAsia="Microsoft YaHei" w:ascii="Microsoft YaHei"/>
          <w:color w:val="1E1916"/>
          <w:spacing w:val="3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Bluetooth</w:t>
      </w:r>
      <w:r>
        <w:rPr>
          <w:rFonts w:cs="Arial" w:hAnsi="Arial" w:eastAsia="Arial" w:ascii="Arial"/>
          <w:color w:val="1E1916"/>
          <w:spacing w:val="11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Status</w:t>
      </w:r>
      <w:r>
        <w:rPr>
          <w:rFonts w:cs="Arial" w:hAnsi="Arial" w:eastAsia="Arial" w:ascii="Arial"/>
          <w:color w:val="1E1916"/>
          <w:spacing w:val="8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LED</w:t>
      </w:r>
      <w:r>
        <w:rPr>
          <w:rFonts w:cs="Arial" w:hAnsi="Arial" w:eastAsia="Arial" w:ascii="Arial"/>
          <w:color w:val="1E1916"/>
          <w:spacing w:val="6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position w:val="-1"/>
          <w:sz w:val="12"/>
          <w:szCs w:val="12"/>
        </w:rPr>
        <w:t>(Blue)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80"/>
        <w:ind w:left="1586"/>
      </w:pP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3.</w:t>
      </w:r>
      <w:r>
        <w:rPr>
          <w:rFonts w:cs="Arial" w:hAnsi="Arial" w:eastAsia="Arial" w:ascii="Arial"/>
          <w:color w:val="1E1916"/>
          <w:spacing w:val="3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Power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position w:val="-1"/>
          <w:sz w:val="12"/>
          <w:szCs w:val="12"/>
        </w:rPr>
        <w:t>/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Charging</w:t>
      </w:r>
      <w:r>
        <w:rPr>
          <w:rFonts w:cs="Arial" w:hAnsi="Arial" w:eastAsia="Arial" w:ascii="Arial"/>
          <w:color w:val="1E1916"/>
          <w:spacing w:val="21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12"/>
          <w:szCs w:val="12"/>
        </w:rPr>
        <w:t>LED</w:t>
      </w:r>
      <w:r>
        <w:rPr>
          <w:rFonts w:cs="Arial" w:hAnsi="Arial" w:eastAsia="Arial" w:ascii="Arial"/>
          <w:color w:val="1E1916"/>
          <w:spacing w:val="6"/>
          <w:w w:val="100"/>
          <w:position w:val="-1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position w:val="-1"/>
          <w:sz w:val="12"/>
          <w:szCs w:val="12"/>
        </w:rPr>
        <w:t>(Red)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rFonts w:cs="Microsoft YaHei" w:hAnsi="Microsoft YaHei" w:eastAsia="Microsoft YaHei" w:ascii="Microsoft YaHei"/>
          <w:sz w:val="12"/>
          <w:szCs w:val="12"/>
        </w:rPr>
        <w:jc w:val="left"/>
        <w:spacing w:lineRule="exact" w:line="160"/>
        <w:ind w:left="1589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4.</w:t>
      </w:r>
      <w:r>
        <w:rPr>
          <w:rFonts w:cs="Arial" w:hAnsi="Arial" w:eastAsia="Arial" w:ascii="Arial"/>
          <w:color w:val="1E1916"/>
          <w:spacing w:val="3"/>
          <w:w w:val="100"/>
          <w:sz w:val="12"/>
          <w:szCs w:val="12"/>
        </w:rPr>
        <w:t> </w:t>
      </w:r>
      <w:r>
        <w:rPr>
          <w:rFonts w:cs="Microsoft YaHei" w:hAnsi="Microsoft YaHei" w:eastAsia="Microsoft YaHei" w:ascii="Microsoft YaHei"/>
          <w:color w:val="1E1916"/>
          <w:spacing w:val="-10"/>
          <w:w w:val="100"/>
          <w:sz w:val="12"/>
          <w:szCs w:val="12"/>
        </w:rPr>
        <w:t>A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sz w:val="12"/>
          <w:szCs w:val="12"/>
        </w:rPr>
        <w:t>T</w:t>
      </w:r>
      <w:r>
        <w:rPr>
          <w:rFonts w:cs="Microsoft YaHei" w:hAnsi="Microsoft YaHei" w:eastAsia="Microsoft YaHei" w:ascii="Microsoft YaHei"/>
          <w:color w:val="1E1916"/>
          <w:spacing w:val="4"/>
          <w:w w:val="100"/>
          <w:sz w:val="12"/>
          <w:szCs w:val="12"/>
        </w:rPr>
        <w:t> 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sz w:val="12"/>
          <w:szCs w:val="12"/>
        </w:rPr>
        <w:t>Command</w:t>
      </w:r>
      <w:r>
        <w:rPr>
          <w:rFonts w:cs="Microsoft YaHei" w:hAnsi="Microsoft YaHei" w:eastAsia="Microsoft YaHei" w:ascii="Microsoft YaHei"/>
          <w:color w:val="1E1916"/>
          <w:spacing w:val="13"/>
          <w:w w:val="100"/>
          <w:sz w:val="12"/>
          <w:szCs w:val="12"/>
        </w:rPr>
        <w:t> </w:t>
      </w:r>
      <w:r>
        <w:rPr>
          <w:rFonts w:cs="Microsoft YaHei" w:hAnsi="Microsoft YaHei" w:eastAsia="Microsoft YaHei" w:ascii="Microsoft YaHei"/>
          <w:color w:val="1E1916"/>
          <w:spacing w:val="0"/>
          <w:w w:val="100"/>
          <w:sz w:val="12"/>
          <w:szCs w:val="12"/>
        </w:rPr>
        <w:t>Mode</w:t>
      </w:r>
      <w:r>
        <w:rPr>
          <w:rFonts w:cs="Microsoft YaHei" w:hAnsi="Microsoft YaHei" w:eastAsia="Microsoft YaHei" w:ascii="Microsoft YaHei"/>
          <w:color w:val="1E1916"/>
          <w:spacing w:val="8"/>
          <w:w w:val="100"/>
          <w:sz w:val="12"/>
          <w:szCs w:val="12"/>
        </w:rPr>
        <w:t> </w:t>
      </w:r>
      <w:r>
        <w:rPr>
          <w:rFonts w:cs="Microsoft YaHei" w:hAnsi="Microsoft YaHei" w:eastAsia="Microsoft YaHei" w:ascii="Microsoft YaHei"/>
          <w:color w:val="1E1916"/>
          <w:spacing w:val="0"/>
          <w:w w:val="102"/>
          <w:sz w:val="12"/>
          <w:szCs w:val="12"/>
        </w:rPr>
        <w:t>Button</w:t>
      </w:r>
      <w:r>
        <w:rPr>
          <w:rFonts w:cs="Microsoft YaHei" w:hAnsi="Microsoft YaHei" w:eastAsia="Microsoft YaHei" w:ascii="Microsoft YaHei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4"/>
        <w:ind w:left="1586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5.</w:t>
      </w:r>
      <w:r>
        <w:rPr>
          <w:rFonts w:cs="Arial" w:hAnsi="Arial" w:eastAsia="Arial" w:ascii="Arial"/>
          <w:color w:val="1E1916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DB9</w:t>
      </w:r>
      <w:r>
        <w:rPr>
          <w:rFonts w:cs="Arial" w:hAnsi="Arial" w:eastAsia="Arial" w:ascii="Arial"/>
          <w:color w:val="1E1916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Male/Female</w:t>
      </w:r>
      <w:r>
        <w:rPr>
          <w:rFonts w:cs="Arial" w:hAnsi="Arial" w:eastAsia="Arial" w:ascii="Arial"/>
          <w:color w:val="1E1916"/>
          <w:spacing w:val="1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Slide</w:t>
      </w:r>
      <w:r>
        <w:rPr>
          <w:rFonts w:cs="Arial" w:hAnsi="Arial" w:eastAsia="Arial" w:ascii="Arial"/>
          <w:color w:val="1E1916"/>
          <w:spacing w:val="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Switch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8"/>
        <w:ind w:left="1587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6.</w:t>
      </w:r>
      <w:r>
        <w:rPr>
          <w:rFonts w:cs="Arial" w:hAnsi="Arial" w:eastAsia="Arial" w:ascii="Arial"/>
          <w:color w:val="1E1916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RS232</w:t>
      </w:r>
      <w:r>
        <w:rPr>
          <w:rFonts w:cs="Arial" w:hAnsi="Arial" w:eastAsia="Arial" w:ascii="Arial"/>
          <w:color w:val="1E1916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Connector</w:t>
      </w:r>
      <w:r>
        <w:rPr>
          <w:rFonts w:cs="Arial" w:hAnsi="Arial" w:eastAsia="Arial" w:ascii="Arial"/>
          <w:color w:val="1E1916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(DB9-Male)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41"/>
        <w:ind w:left="1589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7.</w:t>
      </w:r>
      <w:r>
        <w:rPr>
          <w:rFonts w:cs="Arial" w:hAnsi="Arial" w:eastAsia="Arial" w:ascii="Arial"/>
          <w:color w:val="1E1916"/>
          <w:spacing w:val="1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-5"/>
          <w:w w:val="100"/>
          <w:sz w:val="12"/>
          <w:szCs w:val="12"/>
        </w:rPr>
        <w:t>T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ightening</w:t>
      </w:r>
      <w:r>
        <w:rPr>
          <w:rFonts w:cs="Arial" w:hAnsi="Arial" w:eastAsia="Arial" w:ascii="Arial"/>
          <w:color w:val="1E1916"/>
          <w:spacing w:val="12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Screws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5"/>
        <w:ind w:left="1590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8.</w:t>
      </w:r>
      <w:r>
        <w:rPr>
          <w:rFonts w:cs="Arial" w:hAnsi="Arial" w:eastAsia="Arial" w:ascii="Arial"/>
          <w:color w:val="1E1916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Internal</w:t>
      </w:r>
      <w:r>
        <w:rPr>
          <w:rFonts w:cs="Arial" w:hAnsi="Arial" w:eastAsia="Arial" w:ascii="Arial"/>
          <w:color w:val="1E1916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Battery</w:t>
      </w:r>
      <w:r>
        <w:rPr>
          <w:rFonts w:cs="Arial" w:hAnsi="Arial" w:eastAsia="Arial" w:ascii="Arial"/>
          <w:color w:val="1E1916"/>
          <w:spacing w:val="9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Power</w:t>
      </w:r>
      <w:r>
        <w:rPr>
          <w:rFonts w:cs="Arial" w:hAnsi="Arial" w:eastAsia="Arial" w:ascii="Arial"/>
          <w:color w:val="1E1916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Switch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36"/>
        <w:ind w:left="1589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9.</w:t>
      </w:r>
      <w:r>
        <w:rPr>
          <w:rFonts w:cs="Arial" w:hAnsi="Arial" w:eastAsia="Arial" w:ascii="Arial"/>
          <w:color w:val="1E1916"/>
          <w:spacing w:val="3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External</w:t>
      </w:r>
      <w:r>
        <w:rPr>
          <w:rFonts w:cs="Arial" w:hAnsi="Arial" w:eastAsia="Arial" w:ascii="Arial"/>
          <w:color w:val="1E1916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Power</w:t>
      </w:r>
      <w:r>
        <w:rPr>
          <w:rFonts w:cs="Arial" w:hAnsi="Arial" w:eastAsia="Arial" w:ascii="Arial"/>
          <w:color w:val="1E1916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Connector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before="55"/>
        <w:ind w:left="1581"/>
      </w:pP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10.</w:t>
      </w:r>
      <w:r>
        <w:rPr>
          <w:rFonts w:cs="Arial" w:hAnsi="Arial" w:eastAsia="Arial" w:ascii="Arial"/>
          <w:color w:val="1E1916"/>
          <w:spacing w:val="4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SMA</w:t>
      </w:r>
      <w:r>
        <w:rPr>
          <w:rFonts w:cs="Arial" w:hAnsi="Arial" w:eastAsia="Arial" w:ascii="Arial"/>
          <w:color w:val="1E1916"/>
          <w:spacing w:val="26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Antenna</w:t>
      </w:r>
      <w:r>
        <w:rPr>
          <w:rFonts w:cs="Arial" w:hAnsi="Arial" w:eastAsia="Arial" w:ascii="Arial"/>
          <w:color w:val="1E1916"/>
          <w:spacing w:val="1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(for</w:t>
      </w:r>
      <w:r>
        <w:rPr>
          <w:rFonts w:cs="Arial" w:hAnsi="Arial" w:eastAsia="Arial" w:ascii="Arial"/>
          <w:color w:val="1E1916"/>
          <w:spacing w:val="5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Class1</w:t>
      </w:r>
      <w:r>
        <w:rPr>
          <w:rFonts w:cs="Arial" w:hAnsi="Arial" w:eastAsia="Arial" w:ascii="Arial"/>
          <w:color w:val="1E1916"/>
          <w:spacing w:val="8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2"/>
          <w:sz w:val="12"/>
          <w:szCs w:val="12"/>
        </w:rPr>
        <w:t>Model)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ind w:left="3181" w:right="-43"/>
      </w:pPr>
      <w:r>
        <w:rPr>
          <w:rFonts w:cs="Arial" w:hAnsi="Arial" w:eastAsia="Arial" w:ascii="Arial"/>
          <w:color w:val="1E1916"/>
          <w:spacing w:val="0"/>
          <w:w w:val="100"/>
          <w:sz w:val="14"/>
          <w:szCs w:val="14"/>
        </w:rPr>
        <w:t>©</w:t>
      </w:r>
      <w:r>
        <w:rPr>
          <w:rFonts w:cs="Arial" w:hAnsi="Arial" w:eastAsia="Arial" w:ascii="Arial"/>
          <w:color w:val="1E1916"/>
          <w:spacing w:val="31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4"/>
          <w:szCs w:val="14"/>
        </w:rPr>
        <w:t>IRXON</w:t>
      </w:r>
      <w:r>
        <w:rPr>
          <w:rFonts w:cs="Arial" w:hAnsi="Arial" w:eastAsia="Arial" w:ascii="Arial"/>
          <w:color w:val="1E1916"/>
          <w:spacing w:val="31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4"/>
          <w:szCs w:val="14"/>
        </w:rPr>
        <w:t>Electronics</w:t>
      </w:r>
      <w:r>
        <w:rPr>
          <w:rFonts w:cs="Arial" w:hAnsi="Arial" w:eastAsia="Arial" w:ascii="Arial"/>
          <w:color w:val="1E1916"/>
          <w:spacing w:val="32"/>
          <w:w w:val="100"/>
          <w:sz w:val="14"/>
          <w:szCs w:val="14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4"/>
          <w:szCs w:val="14"/>
        </w:rPr>
        <w:t>Co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,.</w:t>
      </w:r>
      <w:r>
        <w:rPr>
          <w:rFonts w:cs="Arial" w:hAnsi="Arial" w:eastAsia="Arial" w:ascii="Arial"/>
          <w:color w:val="1E1916"/>
          <w:spacing w:val="0"/>
          <w:w w:val="100"/>
          <w:sz w:val="14"/>
          <w:szCs w:val="14"/>
        </w:rPr>
        <w:t>Ltd</w:t>
      </w:r>
      <w:r>
        <w:rPr>
          <w:rFonts w:cs="Arial" w:hAnsi="Arial" w:eastAsia="Arial" w:ascii="Arial"/>
          <w:color w:val="000000"/>
          <w:spacing w:val="0"/>
          <w:w w:val="100"/>
          <w:sz w:val="14"/>
          <w:szCs w:val="14"/>
        </w:rPr>
      </w:r>
    </w:p>
    <w:p>
      <w:pPr>
        <w:rPr>
          <w:rFonts w:cs="SimHei" w:hAnsi="SimHei" w:eastAsia="SimHei" w:ascii="SimHei"/>
          <w:sz w:val="16"/>
          <w:szCs w:val="16"/>
        </w:rPr>
        <w:jc w:val="center"/>
        <w:spacing w:lineRule="exact" w:line="200"/>
        <w:ind w:left="401" w:right="502"/>
      </w:pPr>
      <w:r>
        <w:br w:type="column"/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Bluetooth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RS232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communication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diagram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and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2"/>
          <w:sz w:val="16"/>
          <w:szCs w:val="16"/>
        </w:rPr>
        <w:t>application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1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SimHei" w:hAnsi="SimHei" w:eastAsia="SimHei" w:ascii="SimHei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Features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" w:lineRule="auto" w:line="272"/>
        <w:ind w:right="200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directly</w:t>
      </w:r>
      <w:r>
        <w:rPr>
          <w:rFonts w:cs="Times New Roman" w:hAnsi="Times New Roman" w:eastAsia="Times New Roman" w:ascii="Times New Roman"/>
          <w:color w:val="1E1916"/>
          <w:spacing w:val="11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connected</w:t>
      </w:r>
      <w:r>
        <w:rPr>
          <w:rFonts w:cs="Times New Roman" w:hAnsi="Times New Roman" w:eastAsia="Times New Roman" w:ascii="Times New Roman"/>
          <w:color w:val="1E1916"/>
          <w:spacing w:val="11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female</w:t>
      </w:r>
      <w:r>
        <w:rPr>
          <w:rFonts w:cs="Times New Roman" w:hAnsi="Times New Roman" w:eastAsia="Times New Roman" w:ascii="Times New Roman"/>
          <w:color w:val="1E1916"/>
          <w:spacing w:val="11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also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converter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package.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default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,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change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it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Gulim" w:hAnsi="Gulim" w:eastAsia="Gulim" w:ascii="Gulim"/>
          <w:sz w:val="14"/>
          <w:szCs w:val="14"/>
        </w:rPr>
        <w:jc w:val="left"/>
        <w:spacing w:lineRule="exact" w:line="18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sending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.</w:t>
      </w:r>
      <w:r>
        <w:rPr>
          <w:rFonts w:cs="Gulim" w:hAnsi="Gulim" w:eastAsia="Gulim" w:ascii="Gulim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Supports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Profile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Generic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Access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Profile.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need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drivers.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Multiple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suppl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position w:val="-1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450mA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Lithium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Batter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position w:val="-1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5V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DC-IN.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Supports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configuration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mode.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color w:val="1E1916"/>
          <w:sz w:val="20"/>
          <w:szCs w:val="20"/>
        </w:rPr>
        <w:t>1</w:t>
      </w:r>
      <w:r>
        <w:rPr>
          <w:rFonts w:cs="Batang" w:hAnsi="Batang" w:eastAsia="Batang" w:ascii="Batang"/>
          <w:color w:val="1E1916"/>
          <w:w w:val="171"/>
          <w:sz w:val="20"/>
          <w:szCs w:val="20"/>
        </w:rPr>
        <w:t>.</w:t>
      </w:r>
      <w:r>
        <w:rPr>
          <w:rFonts w:cs="Arial" w:hAnsi="Arial" w:eastAsia="Arial" w:ascii="Arial"/>
          <w:color w:val="1E1916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1E19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Package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Contents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x1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female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female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converter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x1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220</w:t>
      </w:r>
      <w:r>
        <w:rPr>
          <w:rFonts w:cs="Times New Roman" w:hAnsi="Times New Roman" w:eastAsia="Times New Roman" w:ascii="Times New Roman"/>
          <w:color w:val="1E1916"/>
          <w:spacing w:val="-13"/>
          <w:w w:val="100"/>
          <w:position w:val="-1"/>
          <w:sz w:val="14"/>
          <w:szCs w:val="14"/>
        </w:rPr>
        <w:t>V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-USB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x1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USB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cable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supply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x1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User's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manual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x1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SimHei" w:hAnsi="SimHei" w:eastAsia="SimHei" w:ascii="SimHei"/>
          <w:sz w:val="20"/>
          <w:szCs w:val="20"/>
        </w:rPr>
        <w:jc w:val="center"/>
        <w:spacing w:before="6"/>
        <w:ind w:left="2482" w:right="2556"/>
        <w:sectPr>
          <w:type w:val="continuous"/>
          <w:pgSz w:w="11340" w:h="15880"/>
          <w:pgMar w:top="180" w:bottom="0" w:left="180" w:right="180"/>
          <w:cols w:num="2" w:equalWidth="off">
            <w:col w:w="5136" w:space="635"/>
            <w:col w:w="5209"/>
          </w:cols>
        </w:sectPr>
      </w:pPr>
      <w:r>
        <w:pict>
          <v:group style="position:absolute;margin-left:421.581pt;margin-top:6.13947pt;width:8.0892pt;height:8.0895pt;mso-position-horizontal-relative:page;mso-position-vertical-relative:paragraph;z-index:-517" coordorigin="8432,123" coordsize="162,162">
            <v:group style="position:absolute;left:8434;top:125;width:157;height:157" coordorigin="8434,125" coordsize="157,157">
              <v:shape style="position:absolute;left:8434;top:125;width:157;height:157" coordorigin="8434,125" coordsize="157,157" path="m8513,125l8500,126,8478,133,8460,145,8446,161,8437,181,8434,204,8435,217,8442,238,8454,256,8470,270,8490,279,8513,282,8526,281,8547,275,8565,263,8579,246,8588,226,8591,204,8590,191,8583,170,8571,151,8555,137,8535,128,8513,125xe" filled="t" fillcolor="#1E1916" stroked="f">
                <v:path arrowok="t"/>
                <v:fill/>
              </v:shape>
              <v:group style="position:absolute;left:8434;top:125;width:157;height:157" coordorigin="8434,125" coordsize="157,157">
                <v:shape style="position:absolute;left:8434;top:125;width:157;height:157" coordorigin="8434,125" coordsize="157,157" path="m8513,125l8535,128,8555,137,8571,151,8583,170,8590,191,8591,204,8588,226,8579,246,8565,263,8547,275,8526,281,8513,282,8490,279,8470,270,8454,256,8442,238,8435,217,8434,204,8437,181,8446,161,8460,145,8478,133,8500,126,8513,125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rPr>
          <w:rFonts w:cs="SimHei" w:hAnsi="SimHei" w:eastAsia="SimHei" w:ascii="SimHei"/>
          <w:color w:val="FFFFFF"/>
          <w:spacing w:val="0"/>
          <w:w w:val="100"/>
          <w:sz w:val="20"/>
          <w:szCs w:val="20"/>
        </w:rPr>
        <w:t>2</w:t>
      </w:r>
      <w:r>
        <w:rPr>
          <w:rFonts w:cs="SimHei" w:hAnsi="SimHei" w:eastAsia="SimHei" w:ascii="SimHei"/>
          <w:color w:val="000000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340" w:h="15880"/>
          <w:pgMar w:top="180" w:bottom="0" w:left="180" w:right="18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17"/>
        <w:ind w:left="110"/>
      </w:pP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2.</w:t>
      </w:r>
      <w:r>
        <w:rPr>
          <w:rFonts w:cs="Arial" w:hAnsi="Arial" w:eastAsia="Arial" w:ascii="Arial"/>
          <w:color w:val="1E1916"/>
          <w:spacing w:val="63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Specifications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10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2</w:t>
      </w:r>
      <w:r>
        <w:rPr>
          <w:rFonts w:cs="SimHei" w:hAnsi="SimHei" w:eastAsia="SimHei" w:ascii="SimHei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echnical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Specifications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10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Standard: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v2.0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Profile: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profile(SPP)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 w:right="-43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Rate: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4800,9600,19200,38400,57600,</w:t>
      </w:r>
      <w:r>
        <w:rPr>
          <w:rFonts w:cs="Times New Roman" w:hAnsi="Times New Roman" w:eastAsia="Times New Roman" w:ascii="Times New Roman"/>
          <w:color w:val="1E1916"/>
          <w:spacing w:val="-5"/>
          <w:w w:val="100"/>
          <w:position w:val="-1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15200bps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Hopping: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1,600/sec,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1MHz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channel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space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Coverage: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10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meters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(line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sight)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TX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3dBm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RX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Sensitivity: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-80dBm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Current(Normal/Pairing):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8/25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1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Dimension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weight: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78x34x16mm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35g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80"/>
        <w:ind w:left="110"/>
      </w:pPr>
      <w:r>
        <w:pict>
          <v:group style="position:absolute;margin-left:40.5589pt;margin-top:25.7373pt;width:74.3743pt;height:33.7742pt;mso-position-horizontal-relative:page;mso-position-vertical-relative:paragraph;z-index:-518" coordorigin="811,515" coordsize="1487,675">
            <v:group style="position:absolute;left:831;top:535;width:1447;height:635" coordorigin="831,535" coordsize="1447,635">
              <v:shape style="position:absolute;left:831;top:535;width:1447;height:635" coordorigin="831,535" coordsize="1447,635" path="m927,535l2183,535,2206,537,2260,573,2279,630,2279,1075,2256,1136,2200,1169,2183,1170,927,1170,865,1148,833,1092,831,1075,831,630,854,569,910,536,927,535xe" filled="f" stroked="t" strokeweight="2.0001pt" strokecolor="#1E1916">
                <v:path arrowok="t"/>
              </v:shape>
              <v:group style="position:absolute;left:1074;top:642;width:962;height:420" coordorigin="1074,642" coordsize="962,420">
                <v:shape style="position:absolute;left:1074;top:642;width:962;height:420" coordorigin="1074,642" coordsize="962,420" path="m1139,642l1971,642,1990,645,2008,653,2023,665,2034,680,2036,696,2034,705,1892,1025,1868,1059,1841,1063,1251,1063,1213,1051,1076,705,1074,688,1081,672,1094,658,1111,648,1131,643,1139,642xe" filled="f" stroked="t" strokeweight="2.0001pt" strokecolor="#1E1916">
                  <v:path arrowok="t"/>
                </v:shape>
                <v:group style="position:absolute;left:900;top:789;width:120;height:120" coordorigin="900,789" coordsize="120,120">
                  <v:shape style="position:absolute;left:900;top:789;width:120;height:120" coordorigin="900,789" coordsize="120,120" path="m960,789l982,793,1000,805,1014,822,1020,843,1020,849,1016,871,1004,890,987,903,966,909,960,909,938,905,919,894,906,877,900,855,900,849,904,827,915,809,933,796,954,789,960,789xe" filled="f" stroked="t" strokeweight="2.0001pt" strokecolor="#1E1916">
                    <v:path arrowok="t"/>
                  </v:shape>
                  <v:group style="position:absolute;left:2086;top:790;width:120;height:120" coordorigin="2086,790" coordsize="120,120">
                    <v:shape style="position:absolute;left:2086;top:790;width:120;height:120" coordorigin="2086,790" coordsize="120,120" path="m2147,790l2169,795,2187,806,2200,823,2207,845,2207,851,2203,873,2191,891,2174,904,2153,911,2147,911,2125,907,2106,895,2093,878,2087,857,2086,851,2091,829,2102,810,2119,797,2141,791,2147,790xe" filled="f" stroked="t" strokeweight="2.0001pt" strokecolor="#1E1916">
                      <v:path arrowok="t"/>
                    </v:shape>
                    <v:group style="position:absolute;left:1519;top:721;width:85;height:85" coordorigin="1519,721" coordsize="85,85">
                      <v:shape style="position:absolute;left:1519;top:721;width:85;height:85" coordorigin="1519,721" coordsize="85,85" path="m1561,721l1583,727,1598,742,1604,764,1598,785,1583,800,1561,806,1540,800,1525,785,1519,764,1525,742,1540,727,1561,721xe" filled="f" stroked="t" strokeweight="0.8504pt" strokecolor="#1E1916">
                        <v:path arrowok="t"/>
                      </v:shape>
                      <v:group style="position:absolute;left:1676;top:721;width:85;height:85" coordorigin="1676,721" coordsize="85,85">
                        <v:shape style="position:absolute;left:1676;top:721;width:85;height:85" coordorigin="1676,721" coordsize="85,85" path="m1718,721l1740,727,1755,742,1761,764,1755,785,1740,800,1718,806,1697,800,1681,785,1676,764,1681,742,1697,727,1718,721xe" filled="f" stroked="t" strokeweight="0.8504pt" strokecolor="#1E1916">
                          <v:path arrowok="t"/>
                        </v:shape>
                        <v:group style="position:absolute;left:1441;top:886;width:85;height:85" coordorigin="1441,886" coordsize="85,85">
                          <v:shape style="position:absolute;left:1441;top:886;width:85;height:85" coordorigin="1441,886" coordsize="85,85" path="m1484,886l1505,892,1520,907,1526,928,1520,950,1505,965,1484,971,1462,965,1447,950,1441,928,1447,907,1462,892,1484,886xe" filled="f" stroked="t" strokeweight="0.8504pt" strokecolor="#1E1916">
                            <v:path arrowok="t"/>
                          </v:shape>
                          <v:group style="position:absolute;left:1600;top:886;width:85;height:85" coordorigin="1600,886" coordsize="85,85">
                            <v:shape style="position:absolute;left:1600;top:886;width:85;height:85" coordorigin="1600,886" coordsize="85,85" path="m1642,886l1664,892,1679,907,1685,928,1679,950,1664,965,1642,971,1621,965,1606,950,1600,928,1606,907,1621,892,1642,886xe" filled="f" stroked="t" strokeweight="0.8504pt" strokecolor="#1E1916">
                              <v:path arrowok="t"/>
                            </v:shape>
                            <v:group style="position:absolute;left:1766;top:886;width:85;height:85" coordorigin="1766,886" coordsize="85,85">
                              <v:shape style="position:absolute;left:1766;top:886;width:85;height:85" coordorigin="1766,886" coordsize="85,85" path="m1808,886l1830,892,1845,907,1851,928,1845,950,1830,965,1808,971,1787,965,1772,950,1766,928,1772,907,1787,892,1808,886xe" filled="f" stroked="t" strokeweight="0.8504pt" strokecolor="#1E1916">
                                <v:path arrowok="t"/>
                              </v:shape>
                              <v:group style="position:absolute;left:1832;top:721;width:85;height:85" coordorigin="1832,721" coordsize="85,85">
                                <v:shape style="position:absolute;left:1832;top:721;width:85;height:85" coordorigin="1832,721" coordsize="85,85" path="m1875,721l1896,727,1912,742,1917,764,1912,785,1897,800,1875,806,1854,800,1838,785,1832,764,1838,742,1853,727,1875,721xe" filled="f" stroked="t" strokeweight="0.8504pt" strokecolor="#1E1916">
                                  <v:path arrowok="t"/>
                                </v:shape>
                                <v:group style="position:absolute;left:1279;top:886;width:85;height:85" coordorigin="1279,886" coordsize="85,85">
                                  <v:shape style="position:absolute;left:1279;top:886;width:85;height:85" coordorigin="1279,886" coordsize="85,85" path="m1321,886l1343,892,1358,907,1364,928,1358,950,1343,965,1321,971,1300,965,1285,950,1279,928,1285,907,1300,892,1321,886xe" filled="f" stroked="t" strokeweight="0.8504pt" strokecolor="#1E1916">
                                    <v:path arrowok="t"/>
                                  </v:shape>
                                  <v:group style="position:absolute;left:1359;top:724;width:85;height:85" coordorigin="1359,724" coordsize="85,85">
                                    <v:shape style="position:absolute;left:1359;top:724;width:85;height:85" coordorigin="1359,724" coordsize="85,85" path="m1401,724l1423,730,1438,745,1444,767,1438,788,1423,803,1401,809,1380,803,1365,788,1359,767,1365,745,1380,730,1401,724xe" filled="f" stroked="t" strokeweight="0.8504pt" strokecolor="#1E1916">
                                      <v:path arrowok="t"/>
                                    </v:shape>
                                    <v:group style="position:absolute;left:1199;top:721;width:85;height:85" coordorigin="1199,721" coordsize="85,85">
                                      <v:shape style="position:absolute;left:1199;top:721;width:85;height:85" coordorigin="1199,721" coordsize="85,85" path="m1241,721l1263,727,1278,742,1284,764,1278,785,1263,800,1241,806,1220,800,1205,785,1199,764,1204,742,1220,727,1241,721xe" filled="f" stroked="t" strokeweight="0.8504pt" strokecolor="#1E1916">
                                        <v:path arrowok="t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color w:val="1E1916"/>
          <w:spacing w:val="0"/>
          <w:w w:val="100"/>
          <w:position w:val="-4"/>
          <w:sz w:val="20"/>
          <w:szCs w:val="20"/>
        </w:rPr>
        <w:t>2</w:t>
      </w:r>
      <w:r>
        <w:rPr>
          <w:rFonts w:cs="SimHei" w:hAnsi="SimHei" w:eastAsia="SimHei" w:ascii="SimHei"/>
          <w:color w:val="1E1916"/>
          <w:spacing w:val="0"/>
          <w:w w:val="100"/>
          <w:position w:val="-4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position w:val="-4"/>
          <w:sz w:val="20"/>
          <w:szCs w:val="20"/>
        </w:rPr>
        <w:t>2</w:t>
      </w:r>
      <w:r>
        <w:rPr>
          <w:rFonts w:cs="Arial" w:hAnsi="Arial" w:eastAsia="Arial" w:ascii="Arial"/>
          <w:color w:val="1E1916"/>
          <w:spacing w:val="44"/>
          <w:w w:val="100"/>
          <w:position w:val="-4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4"/>
          <w:sz w:val="20"/>
          <w:szCs w:val="20"/>
        </w:rPr>
        <w:t>RS232</w:t>
      </w:r>
      <w:r>
        <w:rPr>
          <w:rFonts w:cs="Arial" w:hAnsi="Arial" w:eastAsia="Arial" w:ascii="Arial"/>
          <w:color w:val="1E1916"/>
          <w:spacing w:val="0"/>
          <w:w w:val="100"/>
          <w:position w:val="-4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4"/>
          <w:sz w:val="20"/>
          <w:szCs w:val="20"/>
        </w:rPr>
        <w:t>Interface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9"/>
      </w:pPr>
      <w:r>
        <w:br w:type="column"/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3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H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a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r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d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w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a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r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S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t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r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u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c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t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u</w:t>
      </w:r>
      <w:r>
        <w:rPr>
          <w:rFonts w:cs="Arial" w:hAnsi="Arial" w:eastAsia="Arial" w:ascii="Arial"/>
          <w:color w:val="1E1916"/>
          <w:spacing w:val="16"/>
          <w:w w:val="100"/>
          <w:sz w:val="28"/>
          <w:szCs w:val="28"/>
        </w:rPr>
        <w:t>r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</w:pP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w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g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g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9"/>
      </w:pP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3</w:t>
      </w:r>
      <w:r>
        <w:rPr>
          <w:rFonts w:cs="SimHei" w:hAnsi="SimHei" w:eastAsia="SimHei" w:ascii="SimHei"/>
          <w:color w:val="1E1916"/>
          <w:spacing w:val="2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" w:lineRule="auto" w:line="274"/>
        <w:ind w:right="80"/>
      </w:pPr>
      <w:r>
        <w:rPr>
          <w:rFonts w:cs="Gulim" w:hAnsi="Gulim" w:eastAsia="Gulim" w:ascii="Gulim"/>
          <w:color w:val="1E1916"/>
          <w:sz w:val="14"/>
          <w:szCs w:val="14"/>
        </w:rPr>
        <w:t>▶</w:t>
      </w:r>
      <w:r>
        <w:rPr>
          <w:rFonts w:cs="Batang" w:hAnsi="Batang" w:eastAsia="Batang" w:ascii="Batang"/>
          <w:color w:val="1E1916"/>
          <w:w w:val="52"/>
          <w:sz w:val="14"/>
          <w:szCs w:val="14"/>
        </w:rPr>
        <w:t>W</w:t>
      </w:r>
      <w:r>
        <w:rPr>
          <w:rFonts w:cs="Times New Roman" w:hAnsi="Times New Roman" w:eastAsia="Times New Roman" w:ascii="Times New Roman"/>
          <w:color w:val="1E1916"/>
          <w:w w:val="100"/>
          <w:sz w:val="14"/>
          <w:szCs w:val="14"/>
        </w:rPr>
        <w:t>hen</w:t>
      </w:r>
      <w:r>
        <w:rPr>
          <w:rFonts w:cs="Times New Roman" w:hAnsi="Times New Roman" w:eastAsia="Times New Roman" w:ascii="Times New Roman"/>
          <w:color w:val="1E1916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fast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blinking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status</w:t>
      </w:r>
      <w:r>
        <w:rPr>
          <w:rFonts w:cs="Batang" w:hAnsi="Batang" w:eastAsia="Batang" w:ascii="Batang"/>
          <w:color w:val="1E1916"/>
          <w:spacing w:val="0"/>
          <w:w w:val="132"/>
          <w:sz w:val="14"/>
          <w:szCs w:val="14"/>
        </w:rPr>
        <w:t>(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Batang" w:hAnsi="Batang" w:eastAsia="Batang" w:ascii="Batang"/>
          <w:color w:val="1E1916"/>
          <w:spacing w:val="0"/>
          <w:w w:val="132"/>
          <w:sz w:val="14"/>
          <w:szCs w:val="14"/>
        </w:rPr>
        <w:t>)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clicking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button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allows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entering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same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(default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9600bps).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exit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7" w:lineRule="exact" w:line="180"/>
        <w:ind w:right="31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communicating</w:t>
      </w:r>
      <w:r>
        <w:rPr>
          <w:rFonts w:cs="Batang" w:hAnsi="Batang" w:eastAsia="Batang" w:ascii="Batang"/>
          <w:color w:val="1E1916"/>
          <w:spacing w:val="0"/>
          <w:w w:val="132"/>
          <w:sz w:val="14"/>
          <w:szCs w:val="14"/>
        </w:rPr>
        <w:t>(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steadily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7"/>
          <w:sz w:val="14"/>
          <w:szCs w:val="14"/>
        </w:rPr>
        <w:t>on</w:t>
      </w:r>
      <w:r>
        <w:rPr>
          <w:rFonts w:cs="Batang" w:hAnsi="Batang" w:eastAsia="Batang" w:ascii="Batang"/>
          <w:color w:val="1E1916"/>
          <w:spacing w:val="0"/>
          <w:w w:val="107"/>
          <w:sz w:val="14"/>
          <w:szCs w:val="14"/>
        </w:rPr>
        <w:t>)</w:t>
      </w:r>
      <w:r>
        <w:rPr>
          <w:rFonts w:cs="Times New Roman" w:hAnsi="Times New Roman" w:eastAsia="Times New Roman" w:ascii="Times New Roman"/>
          <w:color w:val="1E1916"/>
          <w:spacing w:val="0"/>
          <w:w w:val="107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-2"/>
          <w:w w:val="10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hold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down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button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enter</w:t>
      </w:r>
      <w:r>
        <w:rPr>
          <w:rFonts w:cs="Times New Roman" w:hAnsi="Times New Roman" w:eastAsia="Times New Roman" w:ascii="Times New Roman"/>
          <w:color w:val="1E1916"/>
          <w:spacing w:val="-1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back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right="159"/>
        <w:sectPr>
          <w:type w:val="continuous"/>
          <w:pgSz w:w="11340" w:h="15880"/>
          <w:pgMar w:top="180" w:bottom="0" w:left="180" w:right="180"/>
          <w:cols w:num="2" w:equalWidth="off">
            <w:col w:w="3305" w:space="2470"/>
            <w:col w:w="5205"/>
          </w:cols>
        </w:sectPr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current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ever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specified,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following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steps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reset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hold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button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16"/>
      </w:pPr>
      <w:r>
        <w:rPr>
          <w:rFonts w:cs="SimHei" w:hAnsi="SimHei" w:eastAsia="SimHei" w:ascii="SimHei"/>
          <w:color w:val="1E1916"/>
          <w:spacing w:val="0"/>
          <w:w w:val="100"/>
          <w:position w:val="-5"/>
          <w:sz w:val="20"/>
          <w:szCs w:val="20"/>
        </w:rPr>
        <w:t>5</w:t>
      </w:r>
      <w:r>
        <w:rPr>
          <w:rFonts w:cs="SimHei" w:hAnsi="SimHei" w:eastAsia="SimHei" w:ascii="SimHei"/>
          <w:color w:val="1E1916"/>
          <w:spacing w:val="0"/>
          <w:w w:val="100"/>
          <w:position w:val="-5"/>
          <w:sz w:val="20"/>
          <w:szCs w:val="20"/>
        </w:rPr>
        <w:t>    </w:t>
      </w:r>
      <w:r>
        <w:rPr>
          <w:rFonts w:cs="SimHei" w:hAnsi="SimHei" w:eastAsia="SimHei" w:ascii="SimHei"/>
          <w:color w:val="1E1916"/>
          <w:spacing w:val="47"/>
          <w:w w:val="100"/>
          <w:position w:val="-5"/>
          <w:sz w:val="20"/>
          <w:szCs w:val="20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-5"/>
          <w:sz w:val="20"/>
          <w:szCs w:val="20"/>
        </w:rPr>
        <w:t>1</w:t>
      </w:r>
      <w:r>
        <w:rPr>
          <w:rFonts w:cs="SimHei" w:hAnsi="SimHei" w:eastAsia="SimHei" w:ascii="SimHei"/>
          <w:color w:val="1E1916"/>
          <w:spacing w:val="0"/>
          <w:w w:val="100"/>
          <w:position w:val="-5"/>
          <w:sz w:val="20"/>
          <w:szCs w:val="20"/>
        </w:rPr>
        <w:t>                                       </w:t>
      </w:r>
      <w:r>
        <w:rPr>
          <w:rFonts w:cs="SimHei" w:hAnsi="SimHei" w:eastAsia="SimHei" w:ascii="SimHei"/>
          <w:color w:val="1E1916"/>
          <w:spacing w:val="12"/>
          <w:w w:val="100"/>
          <w:position w:val="-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at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same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time,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will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boot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special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position w:val="7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mode,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7"/>
          <w:sz w:val="14"/>
          <w:szCs w:val="14"/>
        </w:rPr>
        <w:t>blue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00"/>
        <w:ind w:left="5775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flashes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slowl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position w:val="1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at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this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time,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rate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used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fixed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1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  <w:ind w:left="5775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38400bps,you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new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this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80"/>
        <w:ind w:left="5775"/>
      </w:pPr>
      <w:r>
        <w:rPr>
          <w:rFonts w:cs="Arial" w:hAnsi="Arial" w:eastAsia="Arial" w:ascii="Arial"/>
          <w:color w:val="1E1916"/>
          <w:spacing w:val="0"/>
          <w:w w:val="100"/>
          <w:position w:val="-3"/>
          <w:sz w:val="20"/>
          <w:szCs w:val="20"/>
        </w:rPr>
        <w:t>3</w:t>
      </w:r>
      <w:r>
        <w:rPr>
          <w:rFonts w:cs="SimHei" w:hAnsi="SimHei" w:eastAsia="SimHei" w:ascii="SimHei"/>
          <w:color w:val="1E1916"/>
          <w:spacing w:val="0"/>
          <w:w w:val="100"/>
          <w:position w:val="-3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position w:val="-3"/>
          <w:sz w:val="20"/>
          <w:szCs w:val="20"/>
        </w:rPr>
        <w:t>2</w:t>
      </w:r>
      <w:r>
        <w:rPr>
          <w:rFonts w:cs="Arial" w:hAnsi="Arial" w:eastAsia="Arial" w:ascii="Arial"/>
          <w:color w:val="1E1916"/>
          <w:spacing w:val="44"/>
          <w:w w:val="100"/>
          <w:position w:val="-3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3"/>
          <w:sz w:val="20"/>
          <w:szCs w:val="20"/>
        </w:rPr>
        <w:t>Power</w:t>
      </w:r>
      <w:r>
        <w:rPr>
          <w:rFonts w:cs="Arial" w:hAnsi="Arial" w:eastAsia="Arial" w:ascii="Arial"/>
          <w:color w:val="1E1916"/>
          <w:spacing w:val="44"/>
          <w:w w:val="100"/>
          <w:position w:val="-3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3"/>
          <w:sz w:val="20"/>
          <w:szCs w:val="20"/>
        </w:rPr>
        <w:t>Supply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99"/>
      </w:pPr>
      <w:r>
        <w:pict>
          <v:group style="position:absolute;margin-left:168.977pt;margin-top:-33.7199pt;width:74.3743pt;height:33.7742pt;mso-position-horizontal-relative:page;mso-position-vertical-relative:paragraph;z-index:-511" coordorigin="3380,-674" coordsize="1487,675">
            <v:group style="position:absolute;left:3400;top:-654;width:1447;height:635" coordorigin="3400,-654" coordsize="1447,635">
              <v:shape style="position:absolute;left:3400;top:-654;width:1447;height:635" coordorigin="3400,-654" coordsize="1447,635" path="m3495,-654l4752,-654,4774,-652,4828,-616,4847,-559,4847,-114,4824,-53,4769,-20,4752,-19,3495,-19,3433,-41,3401,-97,3400,-114,3400,-559,3422,-620,3478,-653,3495,-654xe" filled="f" stroked="t" strokeweight="2.0001pt" strokecolor="#1E1916">
                <v:path arrowok="t"/>
              </v:shape>
              <v:group style="position:absolute;left:3642;top:-547;width:962;height:420" coordorigin="3642,-547" coordsize="962,420">
                <v:shape style="position:absolute;left:3642;top:-547;width:962;height:420" coordorigin="3642,-547" coordsize="962,420" path="m3707,-547l4539,-547,4558,-544,4576,-536,4592,-524,4602,-510,4605,-493,4602,-484,4460,-164,4437,-130,4410,-126,3819,-126,3781,-138,3644,-484,3642,-501,3649,-517,3662,-531,3680,-541,3699,-546,3707,-547xe" filled="f" stroked="t" strokeweight="2.0001pt" strokecolor="#1E1916">
                  <v:path arrowok="t"/>
                </v:shape>
                <v:group style="position:absolute;left:3468;top:-400;width:120;height:120" coordorigin="3468,-400" coordsize="120,120">
                  <v:shape style="position:absolute;left:3468;top:-400;width:120;height:120" coordorigin="3468,-400" coordsize="120,120" path="m3528,-400l3550,-396,3569,-384,3582,-367,3588,-346,3588,-340,3584,-318,3573,-299,3556,-286,3534,-280,3528,-280,3506,-284,3488,-295,3475,-313,3468,-334,3468,-340,3472,-362,3484,-380,3501,-394,3522,-400,3528,-400xe" filled="f" stroked="t" strokeweight="2.0001pt" strokecolor="#1E1916">
                    <v:path arrowok="t"/>
                  </v:shape>
                  <v:group style="position:absolute;left:4660;top:-399;width:120;height:120" coordorigin="4660,-399" coordsize="120,120">
                    <v:shape style="position:absolute;left:4660;top:-399;width:120;height:120" coordorigin="4660,-399" coordsize="120,120" path="m4721,-399l4743,-395,4761,-383,4774,-366,4781,-344,4781,-339,4777,-316,4765,-298,4748,-285,4727,-279,4721,-278,4699,-283,4680,-294,4667,-311,4661,-333,4660,-339,4665,-361,4676,-379,4693,-392,4715,-398,4721,-399xe" filled="f" stroked="t" strokeweight="2.0001pt" strokecolor="#1E1916">
                      <v:path arrowok="t"/>
                    </v:shape>
                    <v:group style="position:absolute;left:4101;top:-454;width:57;height:57" coordorigin="4101,-454" coordsize="57,57">
                      <v:shape style="position:absolute;left:4101;top:-454;width:57;height:57" coordorigin="4101,-454" coordsize="57,57" path="m4130,-454l4150,-446,4158,-426,4150,-406,4130,-397,4110,-406,4101,-426,4110,-446,4130,-454xe" filled="f" stroked="t" strokeweight="2.8346pt" strokecolor="#1E1916">
                        <v:path arrowok="t"/>
                      </v:shape>
                      <v:group style="position:absolute;left:4258;top:-454;width:57;height:57" coordorigin="4258,-454" coordsize="57,57">
                        <v:shape style="position:absolute;left:4258;top:-454;width:57;height:57" coordorigin="4258,-454" coordsize="57,57" path="m4286,-454l4306,-446,4315,-426,4307,-406,4286,-397,4266,-406,4258,-426,4266,-446,4286,-454xe" filled="f" stroked="t" strokeweight="2.8346pt" strokecolor="#1E1916">
                          <v:path arrowok="t"/>
                        </v:shape>
                        <v:group style="position:absolute;left:4018;top:-289;width:57;height:57" coordorigin="4018,-289" coordsize="57,57">
                          <v:shape style="position:absolute;left:4018;top:-289;width:57;height:57" coordorigin="4018,-289" coordsize="57,57" path="m4046,-289l4066,-281,4075,-261,4066,-241,4046,-232,4026,-241,4018,-261,4026,-281,4046,-289xe" filled="f" stroked="t" strokeweight="2.8346pt" strokecolor="#1E1916">
                            <v:path arrowok="t"/>
                          </v:shape>
                          <v:group style="position:absolute;left:4177;top:-289;width:57;height:57" coordorigin="4177,-289" coordsize="57,57">
                            <v:shape style="position:absolute;left:4177;top:-289;width:57;height:57" coordorigin="4177,-289" coordsize="57,57" path="m4205,-289l4225,-281,4233,-261,4225,-241,4205,-232,4185,-241,4177,-261,4185,-281,4205,-289xe" filled="f" stroked="t" strokeweight="2.8346pt" strokecolor="#1E1916">
                              <v:path arrowok="t"/>
                            </v:shape>
                            <v:group style="position:absolute;left:4343;top:-289;width:57;height:57" coordorigin="4343,-289" coordsize="57,57">
                              <v:shape style="position:absolute;left:4343;top:-289;width:57;height:57" coordorigin="4343,-289" coordsize="57,57" path="m4371,-289l4391,-281,4399,-261,4391,-241,4371,-232,4351,-241,4343,-261,4351,-281,4371,-289xe" filled="f" stroked="t" strokeweight="2.8346pt" strokecolor="#1E1916">
                                <v:path arrowok="t"/>
                              </v:shape>
                              <v:group style="position:absolute;left:4415;top:-454;width:57;height:57" coordorigin="4415,-454" coordsize="57,57">
                                <v:shape style="position:absolute;left:4415;top:-454;width:57;height:57" coordorigin="4415,-454" coordsize="57,57" path="m4443,-454l4463,-446,4472,-426,4463,-406,4443,-397,4423,-406,4415,-426,4423,-446,4443,-454xe" filled="f" stroked="t" strokeweight="2.8346pt" strokecolor="#1E1916">
                                  <v:path arrowok="t"/>
                                </v:shape>
                                <v:group style="position:absolute;left:3861;top:-289;width:57;height:57" coordorigin="3861,-289" coordsize="57,57">
                                  <v:shape style="position:absolute;left:3861;top:-289;width:57;height:57" coordorigin="3861,-289" coordsize="57,57" path="m3890,-289l3910,-281,3918,-261,3910,-241,3890,-232,3870,-241,3861,-261,3870,-281,3890,-289xe" filled="f" stroked="t" strokeweight="2.8346pt" strokecolor="#1E1916">
                                    <v:path arrowok="t"/>
                                  </v:shape>
                                  <v:group style="position:absolute;left:3941;top:-451;width:57;height:57" coordorigin="3941,-451" coordsize="57,57">
                                    <v:shape style="position:absolute;left:3941;top:-451;width:57;height:57" coordorigin="3941,-451" coordsize="57,57" path="m3970,-451l3990,-442,3998,-422,3990,-402,3970,-394,3950,-402,3941,-422,3950,-442,3970,-451xe" filled="f" stroked="t" strokeweight="2.8346pt" strokecolor="#1E1916">
                                      <v:path arrowok="t"/>
                                    </v:shape>
                                    <v:group style="position:absolute;left:3781;top:-454;width:57;height:57" coordorigin="3781,-454" coordsize="57,57">
                                      <v:shape style="position:absolute;left:3781;top:-454;width:57;height:57" coordorigin="3781,-454" coordsize="57,57" path="m3810,-454l3830,-446,3838,-426,3830,-406,3810,-397,3790,-406,3781,-426,3790,-446,3810,-454xe" filled="f" stroked="t" strokeweight="2.8346pt" strokecolor="#1E1916">
                                        <v:path arrowok="t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SimHei" w:hAnsi="SimHei" w:eastAsia="SimHei" w:ascii="SimHei"/>
          <w:color w:val="1E1916"/>
          <w:spacing w:val="0"/>
          <w:w w:val="100"/>
          <w:position w:val="1"/>
          <w:sz w:val="20"/>
          <w:szCs w:val="20"/>
        </w:rPr>
        <w:t>9</w:t>
      </w:r>
      <w:r>
        <w:rPr>
          <w:rFonts w:cs="SimHei" w:hAnsi="SimHei" w:eastAsia="SimHei" w:ascii="SimHei"/>
          <w:color w:val="1E1916"/>
          <w:spacing w:val="0"/>
          <w:w w:val="100"/>
          <w:position w:val="1"/>
          <w:sz w:val="20"/>
          <w:szCs w:val="20"/>
        </w:rPr>
        <w:t>  </w:t>
      </w:r>
      <w:r>
        <w:rPr>
          <w:rFonts w:cs="SimHei" w:hAnsi="SimHei" w:eastAsia="SimHei" w:ascii="SimHei"/>
          <w:color w:val="1E1916"/>
          <w:spacing w:val="84"/>
          <w:w w:val="100"/>
          <w:position w:val="1"/>
          <w:sz w:val="20"/>
          <w:szCs w:val="20"/>
        </w:rPr>
        <w:t> </w:t>
      </w:r>
      <w:r>
        <w:rPr>
          <w:rFonts w:cs="SimHei" w:hAnsi="SimHei" w:eastAsia="SimHei" w:ascii="SimHei"/>
          <w:color w:val="1E1916"/>
          <w:spacing w:val="0"/>
          <w:w w:val="100"/>
          <w:position w:val="2"/>
          <w:sz w:val="20"/>
          <w:szCs w:val="20"/>
        </w:rPr>
        <w:t>6</w:t>
      </w:r>
      <w:r>
        <w:rPr>
          <w:rFonts w:cs="SimHei" w:hAnsi="SimHei" w:eastAsia="SimHei" w:ascii="SimHei"/>
          <w:color w:val="1E1916"/>
          <w:spacing w:val="0"/>
          <w:w w:val="100"/>
          <w:position w:val="2"/>
          <w:sz w:val="20"/>
          <w:szCs w:val="20"/>
        </w:rPr>
        <w:t>                                       </w:t>
      </w:r>
      <w:r>
        <w:rPr>
          <w:rFonts w:cs="SimHei" w:hAnsi="SimHei" w:eastAsia="SimHei" w:ascii="SimHei"/>
          <w:color w:val="1E1916"/>
          <w:spacing w:val="93"/>
          <w:w w:val="100"/>
          <w:position w:val="2"/>
          <w:sz w:val="20"/>
          <w:szCs w:val="20"/>
        </w:rPr>
        <w:t> </w:t>
      </w: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supply: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battery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supply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left="5775" w:right="201"/>
      </w:pPr>
      <w:r>
        <w:pict>
          <v:shape type="#_x0000_t202" style="position:absolute;margin-left:36.2398pt;margin-top:17.0795pt;width:208.939pt;height:67.0394pt;mso-position-horizontal-relative:page;mso-position-vertical-relative:paragraph;z-index:-510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90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  <w:tr>
                    <w:trPr>
                      <w:trHeight w:val="190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vMerge w:val="restart"/>
                        <w:tcBorders>
                          <w:top w:val="single" w:sz="2" w:space="0" w:color="1E1916"/>
                          <w:left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  <w:tr>
                    <w:trPr>
                      <w:trHeight w:val="190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vMerge w:val=""/>
                        <w:tcBorders>
                          <w:left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  <w:tr>
                    <w:trPr>
                      <w:trHeight w:val="193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vMerge w:val=""/>
                        <w:tcBorders>
                          <w:left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  <w:tr>
                    <w:trPr>
                      <w:trHeight w:val="193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vMerge w:val=""/>
                        <w:tcBorders>
                          <w:left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  <w:tr>
                    <w:trPr>
                      <w:trHeight w:val="190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vMerge w:val=""/>
                        <w:tcBorders>
                          <w:left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  <w:tr>
                    <w:trPr>
                      <w:trHeight w:val="190" w:hRule="exact"/>
                    </w:trPr>
                    <w:tc>
                      <w:tcPr>
                        <w:tcW w:w="542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164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5" w:type="dxa"/>
                        <w:tcBorders>
                          <w:top w:val="single" w:sz="2" w:space="0" w:color="1E1916"/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  <w:tc>
                      <w:tcPr>
                        <w:tcW w:w="1231" w:type="dxa"/>
                        <w:vMerge w:val=""/>
                        <w:tcBorders>
                          <w:left w:val="single" w:sz="2" w:space="0" w:color="1E1916"/>
                          <w:bottom w:val="single" w:sz="2" w:space="0" w:color="1E1916"/>
                          <w:right w:val="single" w:sz="2" w:space="0" w:color="1E1916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icon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insert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connecto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220</w:t>
      </w:r>
      <w:r>
        <w:rPr>
          <w:rFonts w:cs="Times New Roman" w:hAnsi="Times New Roman" w:eastAsia="Times New Roman" w:ascii="Times New Roman"/>
          <w:color w:val="1E1916"/>
          <w:spacing w:val="-13"/>
          <w:w w:val="100"/>
          <w:sz w:val="14"/>
          <w:szCs w:val="14"/>
        </w:rPr>
        <w:t>V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-USB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from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220</w:t>
      </w:r>
      <w:r>
        <w:rPr>
          <w:rFonts w:cs="Times New Roman" w:hAnsi="Times New Roman" w:eastAsia="Times New Roman" w:ascii="Times New Roman"/>
          <w:color w:val="1E1916"/>
          <w:spacing w:val="-13"/>
          <w:w w:val="100"/>
          <w:sz w:val="14"/>
          <w:szCs w:val="14"/>
        </w:rPr>
        <w:t>V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-USB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 w:lineRule="auto" w:line="277"/>
        <w:ind w:left="5775" w:right="227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lithium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battery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circuit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manage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process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avoid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over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ging.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completed,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  <w:ind w:left="5775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6"/>
          <w:szCs w:val="16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Built-in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lithium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battery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supply: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not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insert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cable,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left="5775" w:right="214"/>
        <w:sectPr>
          <w:type w:val="continuous"/>
          <w:pgSz w:w="11340" w:h="15880"/>
          <w:pgMar w:top="180" w:bottom="0" w:left="180" w:right="180"/>
        </w:sectPr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battery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battery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icon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from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lithium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batter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shut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down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4"/>
        <w:ind w:left="110"/>
      </w:pP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2</w:t>
      </w:r>
      <w:r>
        <w:rPr>
          <w:rFonts w:cs="SimHei" w:hAnsi="SimHei" w:eastAsia="SimHei" w:ascii="SimHei"/>
          <w:color w:val="1E1916"/>
          <w:spacing w:val="2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10"/>
      </w:pP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5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7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: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v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9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6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8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: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X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B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u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: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40"/>
        <w:ind w:left="109" w:right="-41"/>
      </w:pPr>
      <w:r>
        <w:pict>
          <v:group style="position:absolute;margin-left:137.499pt;margin-top:7.80674pt;width:8.0892pt;height:8.0892pt;mso-position-horizontal-relative:page;mso-position-vertical-relative:paragraph;z-index:-516" coordorigin="2750,156" coordsize="162,162">
            <v:group style="position:absolute;left:2752;top:158;width:157;height:157" coordorigin="2752,158" coordsize="157,157">
              <v:shape style="position:absolute;left:2752;top:158;width:157;height:157" coordorigin="2752,158" coordsize="157,157" path="m2831,158l2818,159,2797,166,2779,178,2765,195,2755,215,2752,237,2753,250,2760,271,2772,289,2788,303,2808,313,2831,316,2844,315,2865,308,2883,296,2897,279,2906,259,2910,237,2909,224,2902,203,2890,185,2873,171,2853,162,2831,158xe" filled="t" fillcolor="#1E1916" stroked="f">
                <v:path arrowok="t"/>
                <v:fill/>
              </v:shape>
              <v:group style="position:absolute;left:2752;top:158;width:157;height:157" coordorigin="2752,158" coordsize="157,157">
                <v:shape style="position:absolute;left:2752;top:158;width:157;height:157" coordorigin="2752,158" coordsize="157,157" path="m2831,158l2853,162,2873,171,2890,185,2902,203,2909,224,2910,237,2906,259,2897,279,2883,296,2865,308,2844,315,2831,316,2808,313,2788,303,2772,289,2760,271,2753,250,2752,237,2755,215,2765,195,2779,178,2797,166,2818,159,2831,158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P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l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4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4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27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C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7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pict>
          <v:group style="position:absolute;margin-left:421.99pt;margin-top:87.672pt;width:8.0895pt;height:8.0893pt;mso-position-horizontal-relative:page;mso-position-vertical-relative:paragraph;z-index:-515" coordorigin="8440,1753" coordsize="162,162">
            <v:group style="position:absolute;left:8442;top:1756;width:157;height:157" coordorigin="8442,1756" coordsize="157,157">
              <v:shape style="position:absolute;left:8442;top:1756;width:157;height:157" coordorigin="8442,1756" coordsize="157,157" path="m8521,1756l8508,1757,8487,1763,8468,1775,8454,1792,8445,1812,8442,1834,8443,1847,8450,1868,8462,1887,8478,1901,8498,1910,8521,1913,8534,1912,8555,1905,8573,1893,8587,1877,8596,1857,8599,1834,8598,1821,8592,1800,8580,1782,8563,1768,8543,1759,8521,1756xe" filled="t" fillcolor="#1E1916" stroked="f">
                <v:path arrowok="t"/>
                <v:fill/>
              </v:shape>
              <v:group style="position:absolute;left:8442;top:1756;width:157;height:157" coordorigin="8442,1756" coordsize="157,157">
                <v:shape style="position:absolute;left:8442;top:1756;width:157;height:157" coordorigin="8442,1756" coordsize="157,157" path="m8521,1756l8543,1759,8563,1768,8580,1782,8592,1800,8598,1821,8599,1834,8596,1857,8587,1877,8573,1893,8555,1905,8534,1912,8521,1913,8498,1910,8478,1901,8462,1887,8450,1868,8443,1847,8442,1834,8445,1812,8454,1792,8468,1775,8487,1763,8508,1757,8521,1756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3</w:t>
      </w:r>
      <w:r>
        <w:rPr>
          <w:rFonts w:cs="SimHei" w:hAnsi="SimHei" w:eastAsia="SimHei" w:ascii="SimHei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indicator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Information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" w:lineRule="auto" w:line="274"/>
        <w:ind w:right="39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Power/Cha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(Red)</w:t>
      </w:r>
      <w:r>
        <w:rPr>
          <w:rFonts w:cs="Batang" w:hAnsi="Batang" w:eastAsia="Batang" w:ascii="Batang"/>
          <w:color w:val="1E1916"/>
          <w:spacing w:val="0"/>
          <w:w w:val="150"/>
          <w:sz w:val="14"/>
          <w:szCs w:val="14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External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also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indicato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internal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battery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full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cha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Status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(Blue)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:</w:t>
      </w: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Fast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blinking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ready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(Pairing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mode)</w:t>
      </w: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,</w:t>
      </w: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slow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double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blinking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indicate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Connection.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Connection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Established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(Green):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turns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steadily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  <w:sectPr>
          <w:type w:val="continuous"/>
          <w:pgSz w:w="11340" w:h="15880"/>
          <w:pgMar w:top="180" w:bottom="0" w:left="180" w:right="180"/>
          <w:cols w:num="2" w:equalWidth="off">
            <w:col w:w="3377" w:space="2398"/>
            <w:col w:w="5205"/>
          </w:cols>
        </w:sectPr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established.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not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ready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communicating.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/>
        <w:ind w:left="106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3</w:t>
      </w:r>
      <w:r>
        <w:rPr>
          <w:rFonts w:cs="SimHei" w:hAnsi="SimHei" w:eastAsia="SimHei" w:ascii="SimHei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DB9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Male/Female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Slide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Switch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4" w:lineRule="exact" w:line="180"/>
        <w:ind w:left="106" w:right="177"/>
      </w:pPr>
      <w:r>
        <w:rPr>
          <w:rFonts w:cs="Gulim" w:hAnsi="Gulim" w:eastAsia="Gulim" w:ascii="Gulim"/>
          <w:color w:val="1E1916"/>
          <w:spacing w:val="0"/>
          <w:w w:val="100"/>
          <w:sz w:val="16"/>
          <w:szCs w:val="16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swap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TXD/RXD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signals.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switching,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either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06" w:right="113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12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female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directl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via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converte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(</w:t>
      </w:r>
      <w:r>
        <w:rPr>
          <w:rFonts w:cs="Times New Roman" w:hAnsi="Times New Roman" w:eastAsia="Times New Roman" w:ascii="Times New Roman"/>
          <w:color w:val="1E1916"/>
          <w:spacing w:val="-1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avoid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unstable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give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handle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6"/>
      </w:pP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4.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Configuration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31"/>
        <w:ind w:left="106"/>
      </w:pPr>
      <w:r>
        <w:rPr>
          <w:rFonts w:cs="Times New Roman" w:hAnsi="Times New Roman" w:eastAsia="Times New Roman" w:ascii="Times New Roman"/>
          <w:color w:val="1E1916"/>
          <w:spacing w:val="-14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reprogram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default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settings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sending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left="106" w:right="-24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usually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need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operate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compute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build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testing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environment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compute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6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4</w:t>
      </w:r>
      <w:r>
        <w:rPr>
          <w:rFonts w:cs="Gulim" w:hAnsi="Gulim" w:eastAsia="Gulim" w:ascii="Gulim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Hardware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Installation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" w:lineRule="auto" w:line="274"/>
        <w:ind w:left="106" w:right="209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Plug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PC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via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converte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Male/Female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PC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does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not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USB-RS232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compute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  <w:ind w:left="106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6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4</w:t>
      </w:r>
      <w:r>
        <w:rPr>
          <w:rFonts w:cs="Gulim" w:hAnsi="Gulim" w:eastAsia="Gulim" w:ascii="Gulim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Software</w:t>
      </w:r>
      <w:r>
        <w:rPr>
          <w:rFonts w:cs="Arial" w:hAnsi="Arial" w:eastAsia="Arial" w:ascii="Arial"/>
          <w:color w:val="1E1916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Installation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Batang" w:hAnsi="Batang" w:eastAsia="Batang" w:ascii="Batang"/>
          <w:sz w:val="14"/>
          <w:szCs w:val="14"/>
        </w:rPr>
        <w:jc w:val="left"/>
        <w:spacing w:before="2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download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program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named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tester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from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IRXON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website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.</w:t>
      </w:r>
      <w:r>
        <w:rPr>
          <w:rFonts w:cs="Batang" w:hAnsi="Batang" w:eastAsia="Batang" w:ascii="Batang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  <w:ind w:left="106"/>
      </w:pPr>
      <w:hyperlink r:id="rId6">
        <w:r>
          <w:rPr>
            <w:rFonts w:cs="Times New Roman" w:hAnsi="Times New Roman" w:eastAsia="Times New Roman" w:ascii="Times New Roman"/>
            <w:color w:val="1E1916"/>
            <w:spacing w:val="0"/>
            <w:w w:val="100"/>
            <w:sz w:val="14"/>
            <w:szCs w:val="14"/>
          </w:rPr>
          <w:t>http://ww</w:t>
        </w:r>
        <w:r>
          <w:rPr>
            <w:rFonts w:cs="Times New Roman" w:hAnsi="Times New Roman" w:eastAsia="Times New Roman" w:ascii="Times New Roman"/>
            <w:color w:val="1E1916"/>
            <w:spacing w:val="-9"/>
            <w:w w:val="100"/>
            <w:sz w:val="14"/>
            <w:szCs w:val="14"/>
          </w:rPr>
          <w:t>w</w:t>
        </w:r>
      </w:hyperlink>
      <w:hyperlink r:id="rId7">
        <w:r>
          <w:rPr>
            <w:rFonts w:cs="Times New Roman" w:hAnsi="Times New Roman" w:eastAsia="Times New Roman" w:ascii="Times New Roman"/>
            <w:color w:val="1E1916"/>
            <w:spacing w:val="0"/>
            <w:w w:val="100"/>
            <w:sz w:val="14"/>
            <w:szCs w:val="14"/>
          </w:rPr>
          <w:t>.irxon.com/english/index.htm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14"/>
            <w:szCs w:val="14"/>
          </w:rPr>
        </w:r>
      </w:hyperlink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6"/>
      </w:pPr>
      <w:r>
        <w:pict>
          <v:shape type="#_x0000_t75" style="position:absolute;margin-left:75.5464pt;margin-top:19.3738pt;width:131.04pt;height:103.92pt;mso-position-horizontal-relative:page;mso-position-vertical-relative:paragraph;z-index:-504">
            <v:imagedata o:title="" r:id="rId8"/>
          </v:shape>
        </w:pict>
      </w:r>
      <w:r>
        <w:rPr>
          <w:rFonts w:cs="Batang" w:hAnsi="Batang" w:eastAsia="Batang" w:ascii="Batang"/>
          <w:color w:val="1E1916"/>
          <w:w w:val="68"/>
          <w:position w:val="-1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ouble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click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program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run,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interface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program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belo</w:t>
      </w:r>
      <w:r>
        <w:rPr>
          <w:rFonts w:cs="Times New Roman" w:hAnsi="Times New Roman" w:eastAsia="Times New Roman" w:ascii="Times New Roman"/>
          <w:color w:val="1E1916"/>
          <w:spacing w:val="-10"/>
          <w:w w:val="100"/>
          <w:position w:val="-1"/>
          <w:sz w:val="14"/>
          <w:szCs w:val="14"/>
        </w:rPr>
        <w:t>w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"/>
      </w:pPr>
      <w:r>
        <w:br w:type="column"/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4</w:t>
      </w:r>
      <w:r>
        <w:rPr>
          <w:rFonts w:cs="SimHei" w:hAnsi="SimHei" w:eastAsia="SimHei" w:ascii="SimHei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est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Command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Batang" w:hAnsi="Batang" w:eastAsia="Batang" w:ascii="Batang"/>
          <w:sz w:val="14"/>
          <w:szCs w:val="14"/>
        </w:rPr>
        <w:jc w:val="left"/>
        <w:spacing w:before="27" w:lineRule="auto" w:line="261"/>
        <w:ind w:right="168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Select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attached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PC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properties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default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factory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settings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described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section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2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3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.</w:t>
      </w:r>
      <w:r>
        <w:rPr>
          <w:rFonts w:cs="Batang" w:hAnsi="Batang" w:eastAsia="Batang" w:ascii="Batang"/>
          <w:color w:val="1E1916"/>
          <w:spacing w:val="0"/>
          <w:w w:val="100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Ensure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that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checked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New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line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option,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ensure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that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fast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blinking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status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(Pairing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mode),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click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button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mode,open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Input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test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-1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data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input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area,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SEND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OK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displayed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upper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area,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ready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all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.</w:t>
      </w:r>
      <w:r>
        <w:rPr>
          <w:rFonts w:cs="Batang" w:hAnsi="Batang" w:eastAsia="Batang" w:ascii="Batang"/>
          <w:color w:val="000000"/>
          <w:spacing w:val="0"/>
          <w:w w:val="100"/>
          <w:sz w:val="14"/>
          <w:szCs w:val="14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color w:val="1E1916"/>
          <w:sz w:val="20"/>
          <w:szCs w:val="20"/>
        </w:rPr>
        <w:t>4</w:t>
      </w:r>
      <w:r>
        <w:rPr>
          <w:rFonts w:cs="Batang" w:hAnsi="Batang" w:eastAsia="Batang" w:ascii="Batang"/>
          <w:color w:val="1E1916"/>
          <w:w w:val="171"/>
          <w:sz w:val="20"/>
          <w:szCs w:val="20"/>
        </w:rPr>
        <w:t>.</w:t>
      </w:r>
      <w:r>
        <w:rPr>
          <w:rFonts w:cs="Arial" w:hAnsi="Arial" w:eastAsia="Arial" w:ascii="Arial"/>
          <w:color w:val="1E1916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1E1916"/>
          <w:w w:val="100"/>
          <w:sz w:val="20"/>
          <w:szCs w:val="20"/>
        </w:rPr>
        <w:t>   </w:t>
      </w:r>
      <w:r>
        <w:rPr>
          <w:rFonts w:cs="Arial" w:hAnsi="Arial" w:eastAsia="Arial" w:ascii="Arial"/>
          <w:color w:val="1E1916"/>
          <w:spacing w:val="-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-15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Command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Set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7" w:lineRule="auto" w:line="277"/>
        <w:ind w:right="99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All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followed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\r\n,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that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check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New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line</w:t>
      </w: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option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tester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program.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Some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take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after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rebooted.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-1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6" w:lineRule="auto" w:line="230"/>
        <w:ind w:right="4277"/>
      </w:pPr>
      <w:r>
        <w:rPr>
          <w:rFonts w:cs="Times New Roman" w:hAnsi="Times New Roman" w:eastAsia="Times New Roman" w:ascii="Times New Roman"/>
          <w:color w:val="1E1916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w w:val="150"/>
          <w:sz w:val="14"/>
          <w:szCs w:val="14"/>
        </w:rPr>
        <w:t>:</w:t>
      </w:r>
      <w:r>
        <w:rPr>
          <w:rFonts w:cs="Batang" w:hAnsi="Batang" w:eastAsia="Batang" w:ascii="Batang"/>
          <w:color w:val="1E1916"/>
          <w:w w:val="100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Response</w:t>
      </w:r>
      <w:r>
        <w:rPr>
          <w:rFonts w:cs="Batang" w:hAnsi="Batang" w:eastAsia="Batang" w:ascii="Batang"/>
          <w:color w:val="1E1916"/>
          <w:spacing w:val="0"/>
          <w:w w:val="150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spacing w:val="-1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Inquire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address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：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T+ADDR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Response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：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example</w:t>
      </w:r>
      <w:r>
        <w:rPr>
          <w:rFonts w:cs="Batang" w:hAnsi="Batang" w:eastAsia="Batang" w:ascii="Batang"/>
          <w:color w:val="1E1916"/>
          <w:spacing w:val="0"/>
          <w:w w:val="171"/>
          <w:position w:val="-1"/>
          <w:sz w:val="14"/>
          <w:szCs w:val="14"/>
        </w:rPr>
        <w:t>,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+ADDR:ABCD:EF:123456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Inquire/Specify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properties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60"/>
          <w:position w:val="-1"/>
          <w:sz w:val="16"/>
          <w:szCs w:val="16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UA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position w:val="-1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2" w:lineRule="exact" w:line="180"/>
        <w:ind w:right="1627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Specifying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spacing w:val="0"/>
          <w:w w:val="150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60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UA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80"/>
          <w:sz w:val="14"/>
          <w:szCs w:val="14"/>
        </w:rPr>
        <w:t>=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bit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parity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4800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9600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19200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38400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57600</w:t>
      </w:r>
      <w:r>
        <w:rPr>
          <w:rFonts w:cs="Batang" w:hAnsi="Batang" w:eastAsia="Batang" w:ascii="Batang"/>
          <w:color w:val="1E1916"/>
          <w:spacing w:val="0"/>
          <w:w w:val="17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-5"/>
          <w:w w:val="100"/>
          <w:sz w:val="14"/>
          <w:szCs w:val="14"/>
        </w:rPr>
        <w:t>1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15200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Batang" w:hAnsi="Batang" w:eastAsia="Batang" w:ascii="Batang"/>
          <w:sz w:val="14"/>
          <w:szCs w:val="14"/>
        </w:rPr>
        <w:jc w:val="left"/>
        <w:spacing w:lineRule="exact" w:line="16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bit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4"/>
          <w:szCs w:val="14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0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one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bit</w:t>
      </w:r>
      <w:r>
        <w:rPr>
          <w:rFonts w:cs="Batang" w:hAnsi="Batang" w:eastAsia="Batang" w:ascii="Batang"/>
          <w:color w:val="1E1916"/>
          <w:spacing w:val="0"/>
          <w:w w:val="171"/>
          <w:position w:val="-1"/>
          <w:sz w:val="14"/>
          <w:szCs w:val="14"/>
        </w:rPr>
        <w:t>,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two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bit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s</w:t>
      </w:r>
      <w:r>
        <w:rPr>
          <w:rFonts w:cs="Batang" w:hAnsi="Batang" w:eastAsia="Batang" w:ascii="Batang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Times New Roman" w:hAnsi="Times New Roman" w:eastAsia="Times New Roman" w:ascii="Times New Roman"/>
          <w:color w:val="1E1916"/>
          <w:position w:val="-1"/>
          <w:sz w:val="14"/>
          <w:szCs w:val="14"/>
        </w:rPr>
        <w:t>parity</w:t>
      </w:r>
      <w:r>
        <w:rPr>
          <w:rFonts w:cs="Batang" w:hAnsi="Batang" w:eastAsia="Batang" w:ascii="Batang"/>
          <w:color w:val="1E1916"/>
          <w:w w:val="150"/>
          <w:position w:val="-1"/>
          <w:sz w:val="14"/>
          <w:szCs w:val="14"/>
        </w:rPr>
        <w:t>:</w:t>
      </w:r>
      <w:r>
        <w:rPr>
          <w:rFonts w:cs="Batang" w:hAnsi="Batang" w:eastAsia="Batang" w:ascii="Batang"/>
          <w:color w:val="1E1916"/>
          <w:w w:val="100"/>
          <w:position w:val="-1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0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None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parity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bit</w:t>
      </w:r>
      <w:r>
        <w:rPr>
          <w:rFonts w:cs="Batang" w:hAnsi="Batang" w:eastAsia="Batang" w:ascii="Batang"/>
          <w:color w:val="1E1916"/>
          <w:spacing w:val="0"/>
          <w:w w:val="171"/>
          <w:position w:val="-1"/>
          <w:sz w:val="14"/>
          <w:szCs w:val="14"/>
        </w:rPr>
        <w:t>,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Odd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parity</w:t>
      </w:r>
      <w:r>
        <w:rPr>
          <w:rFonts w:cs="Batang" w:hAnsi="Batang" w:eastAsia="Batang" w:ascii="Batang"/>
          <w:color w:val="1E1916"/>
          <w:spacing w:val="0"/>
          <w:w w:val="171"/>
          <w:position w:val="-1"/>
          <w:sz w:val="14"/>
          <w:szCs w:val="14"/>
        </w:rPr>
        <w:t>,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Batang" w:hAnsi="Batang" w:eastAsia="Batang" w:ascii="Batang"/>
          <w:color w:val="1E1916"/>
          <w:spacing w:val="-23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2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Even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parity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Inquire/Specify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60"/>
          <w:position w:val="-1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Specifying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60"/>
          <w:position w:val="-1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Batang" w:hAnsi="Batang" w:eastAsia="Batang" w:ascii="Batang"/>
          <w:color w:val="1E1916"/>
          <w:spacing w:val="0"/>
          <w:w w:val="80"/>
          <w:position w:val="-1"/>
          <w:sz w:val="16"/>
          <w:szCs w:val="16"/>
        </w:rPr>
        <w:t>=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number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number: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0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Batang" w:hAnsi="Batang" w:eastAsia="Batang" w:ascii="Batang"/>
          <w:color w:val="1E1916"/>
          <w:spacing w:val="0"/>
          <w:w w:val="171"/>
          <w:position w:val="-1"/>
          <w:sz w:val="16"/>
          <w:szCs w:val="16"/>
        </w:rPr>
        <w:t>,</w:t>
      </w:r>
      <w:r>
        <w:rPr>
          <w:rFonts w:cs="Batang" w:hAnsi="Batang" w:eastAsia="Batang" w:ascii="Batang"/>
          <w:color w:val="1E1916"/>
          <w:spacing w:val="0"/>
          <w:w w:val="100"/>
          <w:position w:val="-1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1</w:t>
      </w:r>
      <w:r>
        <w:rPr>
          <w:rFonts w:cs="Batang" w:hAnsi="Batang" w:eastAsia="Batang" w:ascii="Batang"/>
          <w:color w:val="1E1916"/>
          <w:spacing w:val="0"/>
          <w:w w:val="150"/>
          <w:position w:val="-1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Batang" w:hAnsi="Batang" w:eastAsia="Batang" w:ascii="Batang"/>
          <w:color w:val="1E1916"/>
          <w:w w:val="5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Specify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name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</w:pPr>
      <w:r>
        <w:rPr>
          <w:rFonts w:cs="Times New Roman" w:hAnsi="Times New Roman" w:eastAsia="Times New Roman" w:ascii="Times New Roman"/>
          <w:color w:val="1E1916"/>
          <w:position w:val="-1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w w:val="150"/>
          <w:position w:val="-1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w w:val="100"/>
          <w:position w:val="-1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60"/>
          <w:position w:val="-1"/>
          <w:sz w:val="16"/>
          <w:szCs w:val="16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NAME</w:t>
      </w:r>
      <w:r>
        <w:rPr>
          <w:rFonts w:cs="Batang" w:hAnsi="Batang" w:eastAsia="Batang" w:ascii="Batang"/>
          <w:color w:val="1E1916"/>
          <w:spacing w:val="0"/>
          <w:w w:val="80"/>
          <w:position w:val="-1"/>
          <w:sz w:val="16"/>
          <w:szCs w:val="16"/>
        </w:rPr>
        <w:t>=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name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</w:pPr>
      <w:r>
        <w:rPr>
          <w:rFonts w:cs="Times New Roman" w:hAnsi="Times New Roman" w:eastAsia="Times New Roman" w:ascii="Times New Roman"/>
          <w:color w:val="1E1916"/>
          <w:spacing w:val="-14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friendly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name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0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9,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Z,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z,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space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–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6" w:lineRule="auto" w:line="230"/>
        <w:ind w:right="2837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Inquire/Specify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Inquiring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Batang" w:hAnsi="Batang" w:eastAsia="Batang" w:ascii="Batang"/>
          <w:color w:val="1E1916"/>
          <w:spacing w:val="0"/>
          <w:w w:val="150"/>
          <w:sz w:val="16"/>
          <w:szCs w:val="16"/>
        </w:rPr>
        <w:t>:</w:t>
      </w:r>
      <w:r>
        <w:rPr>
          <w:rFonts w:cs="Batang" w:hAnsi="Batang" w:eastAsia="Batang" w:ascii="Batang"/>
          <w:color w:val="1E1916"/>
          <w:spacing w:val="0"/>
          <w:w w:val="100"/>
          <w:sz w:val="16"/>
          <w:szCs w:val="16"/>
        </w:rPr>
        <w:t> </w:t>
      </w:r>
      <w:r>
        <w:rPr>
          <w:rFonts w:cs="Batang" w:hAnsi="Batang" w:eastAsia="Batang" w:ascii="Batang"/>
          <w:color w:val="1E1916"/>
          <w:spacing w:val="-2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Batang" w:hAnsi="Batang" w:eastAsia="Batang" w:ascii="Batang"/>
          <w:color w:val="1E1916"/>
          <w:spacing w:val="0"/>
          <w:w w:val="60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PSWD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6" w:lineRule="auto" w:line="277"/>
        <w:ind w:right="2865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Specifying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T+PSWD=PIN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default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0000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Inquire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working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state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: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</w:t>
      </w:r>
      <w:r>
        <w:rPr>
          <w:rFonts w:cs="Times New Roman" w:hAnsi="Times New Roman" w:eastAsia="Times New Roman" w:ascii="Times New Roman"/>
          <w:color w:val="1E1916"/>
          <w:spacing w:val="-11"/>
          <w:w w:val="100"/>
          <w:position w:val="-1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sectPr>
          <w:pgMar w:footer="0" w:header="0" w:top="180" w:bottom="0" w:left="180" w:right="180"/>
          <w:footerReference w:type="default" r:id="rId5"/>
          <w:pgSz w:w="11340" w:h="15880"/>
          <w:cols w:num="2" w:equalWidth="off">
            <w:col w:w="5183" w:space="592"/>
            <w:col w:w="5205"/>
          </w:cols>
        </w:sectPr>
      </w:pPr>
      <w:r>
        <w:rPr>
          <w:rFonts w:cs="Times New Roman" w:hAnsi="Times New Roman" w:eastAsia="Times New Roman" w:ascii="Times New Roman"/>
          <w:color w:val="1E1916"/>
          <w:position w:val="-1"/>
          <w:sz w:val="14"/>
          <w:szCs w:val="14"/>
        </w:rPr>
        <w:t>Response</w:t>
      </w:r>
      <w:r>
        <w:rPr>
          <w:rFonts w:cs="Batang" w:hAnsi="Batang" w:eastAsia="Batang" w:ascii="Batang"/>
          <w:color w:val="1E1916"/>
          <w:position w:val="-1"/>
          <w:sz w:val="14"/>
          <w:szCs w:val="14"/>
        </w:rPr>
        <w:t>：</w:t>
      </w:r>
      <w:r>
        <w:rPr>
          <w:rFonts w:cs="Times New Roman" w:hAnsi="Times New Roman" w:eastAsia="Times New Roman" w:ascii="Times New Roman"/>
          <w:color w:val="1E1916"/>
          <w:position w:val="-1"/>
          <w:sz w:val="14"/>
          <w:szCs w:val="14"/>
        </w:rPr>
        <w:t>initialized</w:t>
      </w:r>
      <w:r>
        <w:rPr>
          <w:rFonts w:cs="Batang" w:hAnsi="Batang" w:eastAsia="Batang" w:ascii="Batang"/>
          <w:color w:val="1E1916"/>
          <w:w w:val="171"/>
          <w:position w:val="-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read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position w:val="-1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pairable,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paired,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inquiring,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connecting,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connected,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SimHei" w:hAnsi="SimHei" w:eastAsia="SimHei" w:ascii="SimHei"/>
          <w:sz w:val="16"/>
          <w:szCs w:val="16"/>
        </w:rPr>
        <w:jc w:val="left"/>
        <w:spacing w:lineRule="exact" w:line="220"/>
        <w:ind w:left="2613"/>
      </w:pPr>
      <w:r>
        <w:pict>
          <v:group style="position:absolute;margin-left:137.422pt;margin-top:3.20624pt;width:8.0892pt;height:8.0895pt;mso-position-horizontal-relative:page;mso-position-vertical-relative:paragraph;z-index:-508" coordorigin="2748,64" coordsize="162,162">
            <v:group style="position:absolute;left:2751;top:66;width:157;height:157" coordorigin="2751,66" coordsize="157,157">
              <v:shape style="position:absolute;left:2751;top:66;width:157;height:157" coordorigin="2751,66" coordsize="157,157" path="m2829,66l2816,67,2795,74,2777,86,2763,103,2754,123,2751,145,2752,158,2758,179,2770,197,2787,211,2807,220,2829,224,2842,223,2863,216,2882,204,2896,187,2905,167,2908,145,2907,132,2900,111,2888,93,2872,79,2852,70,2829,66xe" filled="t" fillcolor="#1E1916" stroked="f">
                <v:path arrowok="t"/>
                <v:fill/>
              </v:shape>
              <v:group style="position:absolute;left:2751;top:66;width:157;height:157" coordorigin="2751,66" coordsize="157,157">
                <v:shape style="position:absolute;left:2751;top:66;width:157;height:157" coordorigin="2751,66" coordsize="157,157" path="m2829,66l2852,70,2872,79,2888,93,2900,111,2907,132,2908,145,2905,167,2896,187,2882,204,2863,216,2842,223,2829,224,2807,220,2787,211,2770,197,2758,179,2752,158,2751,145,2754,123,2763,103,2777,86,2795,74,2816,67,2829,66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pict>
          <v:group style="position:absolute;margin-left:422.189pt;margin-top:3.06424pt;width:8.0892pt;height:8.0895pt;mso-position-horizontal-relative:page;mso-position-vertical-relative:paragraph;z-index:-507" coordorigin="8444,61" coordsize="162,162">
            <v:group style="position:absolute;left:8446;top:63;width:157;height:157" coordorigin="8446,63" coordsize="157,157">
              <v:shape style="position:absolute;left:8446;top:63;width:157;height:157" coordorigin="8446,63" coordsize="157,157" path="m8525,63l8512,65,8491,71,8472,83,8458,100,8449,120,8446,142,8447,155,8454,176,8466,194,8482,209,8502,218,8525,221,8538,220,8559,213,8577,201,8591,185,8600,165,8603,142,8602,129,8596,108,8584,90,8567,76,8547,67,8525,63xe" filled="t" fillcolor="#1E1916" stroked="f">
                <v:path arrowok="t"/>
                <v:fill/>
              </v:shape>
              <v:group style="position:absolute;left:8446;top:63;width:157;height:157" coordorigin="8446,63" coordsize="157,157">
                <v:shape style="position:absolute;left:8446;top:63;width:157;height:157" coordorigin="8446,63" coordsize="157,157" path="m8525,63l8547,67,8567,76,8584,90,8596,108,8602,129,8603,142,8600,165,8591,185,8577,201,8559,213,8538,220,8525,221,8502,218,8482,209,8466,194,8454,176,8447,155,8446,142,8449,120,8458,100,8472,83,8491,71,8512,65,8525,63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rPr>
          <w:rFonts w:cs="SimHei" w:hAnsi="SimHei" w:eastAsia="SimHei" w:ascii="SimHei"/>
          <w:color w:val="FFFFFF"/>
          <w:spacing w:val="0"/>
          <w:w w:val="100"/>
          <w:position w:val="-2"/>
          <w:sz w:val="16"/>
          <w:szCs w:val="16"/>
        </w:rPr>
        <w:t>5</w:t>
      </w:r>
      <w:r>
        <w:rPr>
          <w:rFonts w:cs="SimHei" w:hAnsi="SimHei" w:eastAsia="SimHei" w:ascii="SimHei"/>
          <w:color w:val="FFFFFF"/>
          <w:spacing w:val="0"/>
          <w:w w:val="100"/>
          <w:position w:val="-2"/>
          <w:sz w:val="16"/>
          <w:szCs w:val="16"/>
        </w:rPr>
        <w:t>                                                                     </w:t>
      </w:r>
      <w:r>
        <w:rPr>
          <w:rFonts w:cs="SimHei" w:hAnsi="SimHei" w:eastAsia="SimHei" w:ascii="SimHei"/>
          <w:color w:val="FFFFFF"/>
          <w:spacing w:val="15"/>
          <w:w w:val="100"/>
          <w:position w:val="-2"/>
          <w:sz w:val="16"/>
          <w:szCs w:val="16"/>
        </w:rPr>
        <w:t> </w:t>
      </w:r>
      <w:r>
        <w:rPr>
          <w:rFonts w:cs="SimHei" w:hAnsi="SimHei" w:eastAsia="SimHei" w:ascii="SimHei"/>
          <w:color w:val="FFFFFF"/>
          <w:spacing w:val="0"/>
          <w:w w:val="101"/>
          <w:position w:val="-2"/>
          <w:sz w:val="16"/>
          <w:szCs w:val="16"/>
        </w:rPr>
        <w:t>6</w:t>
      </w:r>
      <w:r>
        <w:rPr>
          <w:rFonts w:cs="SimHei" w:hAnsi="SimHei" w:eastAsia="SimHei" w:ascii="SimHei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1340" w:h="15880"/>
          <w:pgMar w:top="180" w:bottom="0" w:left="180" w:right="18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42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disconnected,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unknown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06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Remove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remembered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address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: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RMAAD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06"/>
      </w:pPr>
      <w:r>
        <w:rPr>
          <w:rFonts w:cs="Gulim" w:hAnsi="Gulim" w:eastAsia="Gulim" w:ascii="Gulim"/>
          <w:color w:val="1E1916"/>
          <w:spacing w:val="0"/>
          <w:w w:val="100"/>
          <w:position w:val="-1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Inquire/Specify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connecting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:</w:t>
      </w:r>
      <w:r>
        <w:rPr>
          <w:rFonts w:cs="SimSun" w:hAnsi="SimSun" w:eastAsia="SimSun" w:ascii="SimSun"/>
          <w:color w:val="1E1916"/>
          <w:spacing w:val="-10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4"/>
          <w:szCs w:val="14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CMODE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Specifying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:</w:t>
      </w:r>
      <w:r>
        <w:rPr>
          <w:rFonts w:cs="SimSun" w:hAnsi="SimSun" w:eastAsia="SimSun" w:ascii="SimSun"/>
          <w:color w:val="1E1916"/>
          <w:spacing w:val="-53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CMODE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=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number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80"/>
        <w:ind w:left="106"/>
      </w:pPr>
      <w:r>
        <w:rPr>
          <w:rFonts w:cs="Batang" w:hAnsi="Batang" w:eastAsia="Batang" w:ascii="Batang"/>
          <w:color w:val="1E1916"/>
          <w:w w:val="55"/>
          <w:position w:val="-1"/>
          <w:sz w:val="14"/>
          <w:szCs w:val="14"/>
        </w:rPr>
        <w:t>M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ode</w:t>
      </w:r>
      <w:r>
        <w:rPr>
          <w:rFonts w:cs="Times New Roman" w:hAnsi="Times New Roman" w:eastAsia="Times New Roman" w:ascii="Times New Roman"/>
          <w:color w:val="1E1916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number: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0:Connect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specified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address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which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left="106" w:right="887"/>
      </w:pP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T+BIND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defined,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1:connect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remote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address.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default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160"/>
        <w:ind w:left="106"/>
      </w:pPr>
      <w:r>
        <w:rPr>
          <w:rFonts w:cs="Gulim" w:hAnsi="Gulim" w:eastAsia="Gulim" w:ascii="Gulim"/>
          <w:color w:val="1E1916"/>
          <w:spacing w:val="0"/>
          <w:w w:val="100"/>
          <w:sz w:val="14"/>
          <w:szCs w:val="14"/>
        </w:rPr>
        <w:t>▶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Inquire/Specify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binding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remote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address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Inquiring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:</w:t>
      </w:r>
      <w:r>
        <w:rPr>
          <w:rFonts w:cs="SimSun" w:hAnsi="SimSun" w:eastAsia="SimSun" w:ascii="SimSun"/>
          <w:color w:val="1E1916"/>
          <w:spacing w:val="-53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BIND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lineRule="exact" w:line="200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Specifying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Command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:</w:t>
      </w:r>
      <w:r>
        <w:rPr>
          <w:rFonts w:cs="SimSun" w:hAnsi="SimSun" w:eastAsia="SimSun" w:ascii="SimSun"/>
          <w:color w:val="1E1916"/>
          <w:spacing w:val="-53"/>
          <w:w w:val="100"/>
          <w:position w:val="-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position w:val="-1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T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+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BIND</w:t>
      </w:r>
      <w:r>
        <w:rPr>
          <w:rFonts w:cs="SimSun" w:hAnsi="SimSun" w:eastAsia="SimSun" w:ascii="SimSun"/>
          <w:color w:val="1E1916"/>
          <w:spacing w:val="0"/>
          <w:w w:val="100"/>
          <w:position w:val="-1"/>
          <w:sz w:val="16"/>
          <w:szCs w:val="16"/>
        </w:rPr>
        <w:t>=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position w:val="-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position w:val="-1"/>
          <w:sz w:val="14"/>
          <w:szCs w:val="14"/>
        </w:rPr>
        <w:t>address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7"/>
        <w:ind w:left="10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default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binding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address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1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00:00:00:00:00:00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6"/>
      </w:pP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5</w:t>
      </w:r>
      <w:r>
        <w:rPr>
          <w:rFonts w:cs="SimHei" w:hAnsi="SimHei" w:eastAsia="SimHei" w:ascii="SimHei"/>
          <w:color w:val="1E1916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Usage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6"/>
      </w:pP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5</w:t>
      </w:r>
      <w:r>
        <w:rPr>
          <w:rFonts w:cs="SimHei" w:hAnsi="SimHei" w:eastAsia="SimHei" w:ascii="SimHei"/>
          <w:color w:val="1E1916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How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color w:val="1E1916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7" w:lineRule="auto" w:line="277"/>
        <w:ind w:left="106" w:right="29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purpose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replace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original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cable,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clear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replacing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before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purchasing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product.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Here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some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typical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usage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 w:lineRule="auto" w:line="277"/>
        <w:ind w:left="106" w:right="-24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devices,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laptop,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USB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tablet,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mobile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phone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enabled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PDA.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 w:lineRule="auto" w:line="277"/>
        <w:ind w:left="106" w:right="21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way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wait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searching,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from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after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pairing,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assigned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virtual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number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applications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virtual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RS232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wirelessl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 w:lineRule="auto" w:line="277"/>
        <w:ind w:left="106" w:right="237"/>
      </w:pPr>
      <w:r>
        <w:pict>
          <v:group style="position:absolute;margin-left:137.673pt;margin-top:86.4135pt;width:8.0892pt;height:8.0893pt;mso-position-horizontal-relative:page;mso-position-vertical-relative:paragraph;z-index:-506" coordorigin="2753,1728" coordsize="162,162">
            <v:group style="position:absolute;left:2756;top:1730;width:157;height:157" coordorigin="2756,1730" coordsize="157,157">
              <v:shape style="position:absolute;left:2756;top:1730;width:157;height:157" coordorigin="2756,1730" coordsize="157,157" path="m2834,1730l2821,1731,2800,1738,2782,1750,2768,1767,2759,1787,2756,1809,2757,1822,2763,1843,2775,1861,2792,1875,2812,1885,2834,1888,2847,1887,2869,1880,2887,1868,2901,1852,2910,1832,2913,1809,2912,1796,2905,1775,2893,1757,2877,1743,2857,1734,2834,1730xe" filled="t" fillcolor="#1E1916" stroked="f">
                <v:path arrowok="t"/>
                <v:fill/>
              </v:shape>
              <v:group style="position:absolute;left:2756;top:1730;width:157;height:157" coordorigin="2756,1730" coordsize="157,157">
                <v:shape style="position:absolute;left:2756;top:1730;width:157;height:157" coordorigin="2756,1730" coordsize="157,157" path="m2834,1730l2857,1734,2877,1743,2893,1757,2905,1775,2912,1796,2913,1809,2910,1832,2901,1852,2887,1868,2869,1880,2847,1887,2834,1888,2812,1885,2792,1875,2775,1861,2763,1843,2757,1822,2756,1809,2759,1787,2768,1767,2782,1750,2800,1738,2821,1731,2834,1730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2,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First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sending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replacing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original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serial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automaticl</w:t>
      </w:r>
      <w:r>
        <w:rPr>
          <w:rFonts w:cs="Times New Roman" w:hAnsi="Times New Roman" w:eastAsia="Times New Roman" w:ascii="Times New Roman"/>
          <w:color w:val="1E1916"/>
          <w:spacing w:val="-10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After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successful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drive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double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flash,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while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steadily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 w:lineRule="auto" w:line="277"/>
        <w:ind w:left="106" w:right="79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3,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search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devices.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role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begin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search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surrounding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respond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request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maste</w:t>
      </w:r>
      <w:r>
        <w:rPr>
          <w:rFonts w:cs="Times New Roman" w:hAnsi="Times New Roman" w:eastAsia="Times New Roman" w:ascii="Times New Roman"/>
          <w:color w:val="1E1916"/>
          <w:spacing w:val="-6"/>
          <w:w w:val="100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connection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will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established.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60"/>
      </w:pPr>
      <w:r>
        <w:br w:type="column"/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5</w:t>
      </w:r>
      <w:r>
        <w:rPr>
          <w:rFonts w:cs="SimHei" w:hAnsi="SimHei" w:eastAsia="SimHei" w:ascii="SimHei"/>
          <w:color w:val="1E1916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color w:val="1E1916"/>
          <w:spacing w:val="4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Using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position w:val="-1"/>
          <w:sz w:val="20"/>
          <w:szCs w:val="20"/>
        </w:rPr>
        <w:t>Steps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7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Configure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before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usage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necessar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right="696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2,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Plug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3,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Adjust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depending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female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4,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Power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5,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pair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remote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6,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turns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can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communicate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remote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</w:pP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6</w:t>
      </w:r>
      <w:r>
        <w:rPr>
          <w:rFonts w:cs="Arial" w:hAnsi="Arial" w:eastAsia="Arial" w:ascii="Arial"/>
          <w:color w:val="1E1916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color w:val="1E1916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1E1916"/>
          <w:spacing w:val="7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1E1916"/>
          <w:spacing w:val="-16"/>
          <w:w w:val="100"/>
          <w:sz w:val="28"/>
          <w:szCs w:val="28"/>
        </w:rPr>
        <w:t>F</w:t>
      </w:r>
      <w:r>
        <w:rPr>
          <w:rFonts w:cs="Arial" w:hAnsi="Arial" w:eastAsia="Arial" w:ascii="Arial"/>
          <w:color w:val="1E1916"/>
          <w:spacing w:val="0"/>
          <w:w w:val="100"/>
          <w:sz w:val="28"/>
          <w:szCs w:val="28"/>
        </w:rPr>
        <w:t>AQ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31"/>
      </w:pP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Q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input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test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test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program,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not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return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OK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message.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</w:pPr>
      <w:r>
        <w:rPr>
          <w:rFonts w:cs="Times New Roman" w:hAnsi="Times New Roman" w:eastAsia="Times New Roman" w:ascii="Times New Roman"/>
          <w:b/>
          <w:color w:val="1E1916"/>
          <w:spacing w:val="0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: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many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possible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reasons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problem.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right="179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1,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BT578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must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same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properties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with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computer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to.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make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port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have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same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baud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rate,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data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bit,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stop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bit,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parit</w:t>
      </w:r>
      <w:r>
        <w:rPr>
          <w:rFonts w:cs="Times New Roman" w:hAnsi="Times New Roman" w:eastAsia="Times New Roman" w:ascii="Times New Roman"/>
          <w:color w:val="1E1916"/>
          <w:spacing w:val="-9"/>
          <w:w w:val="100"/>
          <w:sz w:val="14"/>
          <w:szCs w:val="14"/>
        </w:rPr>
        <w:t>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1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2,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5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ry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slide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DB9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Male/Female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Switch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side.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3,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hasn't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entered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5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click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mode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button.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left"/>
        <w:spacing w:before="25" w:lineRule="auto" w:line="277"/>
        <w:ind w:right="283"/>
      </w:pP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4,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adapter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has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connected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to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other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remote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Bluetooth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device(Green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ON),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please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disconnect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and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make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sure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green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LED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is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o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f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when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you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send</w:t>
      </w:r>
      <w:r>
        <w:rPr>
          <w:rFonts w:cs="Times New Roman" w:hAnsi="Times New Roman" w:eastAsia="Times New Roman" w:ascii="Times New Roman"/>
          <w:color w:val="1E1916"/>
          <w:spacing w:val="-8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-16"/>
          <w:w w:val="100"/>
          <w:sz w:val="14"/>
          <w:szCs w:val="14"/>
        </w:rPr>
        <w:t>A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color w:val="1E1916"/>
          <w:spacing w:val="-3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E1916"/>
          <w:spacing w:val="0"/>
          <w:w w:val="100"/>
          <w:sz w:val="14"/>
          <w:szCs w:val="14"/>
        </w:rPr>
        <w:t>command.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4"/>
          <w:szCs w:val="14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SimSun" w:hAnsi="SimSun" w:eastAsia="SimSun" w:ascii="SimSun"/>
          <w:sz w:val="12"/>
          <w:szCs w:val="12"/>
        </w:rPr>
        <w:jc w:val="left"/>
      </w:pPr>
      <w:r>
        <w:pict>
          <v:group style="position:absolute;margin-left:422.263pt;margin-top:26.4717pt;width:8.0895pt;height:8.0893pt;mso-position-horizontal-relative:page;mso-position-vertical-relative:paragraph;z-index:-505" coordorigin="8445,529" coordsize="162,162">
            <v:group style="position:absolute;left:8447;top:532;width:157;height:157" coordorigin="8447,532" coordsize="157,157">
              <v:shape style="position:absolute;left:8447;top:532;width:157;height:157" coordorigin="8447,532" coordsize="157,157" path="m8526,532l8513,533,8492,539,8474,551,8460,568,8451,588,8447,610,8448,623,8455,644,8467,663,8484,677,8504,686,8526,689,8539,688,8560,681,8578,669,8592,653,8602,633,8605,610,8604,597,8597,576,8585,558,8569,544,8549,535,8526,532xe" filled="t" fillcolor="#1E1916" stroked="f">
                <v:path arrowok="t"/>
                <v:fill/>
              </v:shape>
              <v:group style="position:absolute;left:8447;top:532;width:157;height:157" coordorigin="8447,532" coordsize="157,157">
                <v:shape style="position:absolute;left:8447;top:532;width:157;height:157" coordorigin="8447,532" coordsize="157,157" path="m8526,532l8549,535,8569,544,8585,558,8597,576,8604,597,8605,610,8602,633,8592,653,8578,669,8560,681,8539,688,8526,689,8504,686,8484,677,8467,663,8455,644,8448,623,8447,610,8451,588,8460,568,8474,551,8492,539,8513,533,8526,532xe" filled="f" stroked="t" strokeweight="0.216pt" strokecolor="#1E1916">
                  <v:path arrowok="t"/>
                </v:shape>
              </v:group>
            </v:group>
            <w10:wrap type="none"/>
          </v:group>
        </w:pic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For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more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infomation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of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the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product</w:t>
      </w:r>
      <w:r>
        <w:rPr>
          <w:rFonts w:cs="SimSun" w:hAnsi="SimSun" w:eastAsia="SimSun" w:ascii="SimSun"/>
          <w:color w:val="1E1916"/>
          <w:spacing w:val="0"/>
          <w:w w:val="100"/>
          <w:sz w:val="12"/>
          <w:szCs w:val="12"/>
        </w:rPr>
        <w:t>,</w:t>
      </w:r>
      <w:r>
        <w:rPr>
          <w:rFonts w:cs="SimSun" w:hAnsi="SimSun" w:eastAsia="SimSun" w:ascii="SimSun"/>
          <w:color w:val="1E1916"/>
          <w:spacing w:val="0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please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visit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IRXON</w:t>
      </w:r>
      <w:r>
        <w:rPr>
          <w:rFonts w:cs="Arial" w:hAnsi="Arial" w:eastAsia="Arial" w:ascii="Arial"/>
          <w:color w:val="1E1916"/>
          <w:spacing w:val="27"/>
          <w:w w:val="100"/>
          <w:sz w:val="12"/>
          <w:szCs w:val="12"/>
        </w:rPr>
        <w:t> </w:t>
      </w:r>
      <w:r>
        <w:rPr>
          <w:rFonts w:cs="Arial" w:hAnsi="Arial" w:eastAsia="Arial" w:ascii="Arial"/>
          <w:color w:val="1E1916"/>
          <w:spacing w:val="0"/>
          <w:w w:val="100"/>
          <w:sz w:val="12"/>
          <w:szCs w:val="12"/>
        </w:rPr>
        <w:t>website</w:t>
      </w:r>
      <w:r>
        <w:rPr>
          <w:rFonts w:cs="SimSun" w:hAnsi="SimSun" w:eastAsia="SimSun" w:ascii="SimSun"/>
          <w:color w:val="1E1916"/>
          <w:spacing w:val="0"/>
          <w:w w:val="100"/>
          <w:sz w:val="12"/>
          <w:szCs w:val="12"/>
        </w:rPr>
        <w:t>:</w:t>
      </w:r>
      <w:r>
        <w:rPr>
          <w:rFonts w:cs="SimSun" w:hAnsi="SimSun" w:eastAsia="SimSun" w:ascii="SimSun"/>
          <w:color w:val="1E1916"/>
          <w:spacing w:val="0"/>
          <w:w w:val="100"/>
          <w:sz w:val="12"/>
          <w:szCs w:val="12"/>
        </w:rPr>
        <w:t> </w:t>
      </w:r>
      <w:hyperlink r:id="rId9">
        <w:r>
          <w:rPr>
            <w:rFonts w:cs="Arial" w:hAnsi="Arial" w:eastAsia="Arial" w:ascii="Arial"/>
            <w:color w:val="1E1916"/>
            <w:spacing w:val="0"/>
            <w:w w:val="100"/>
            <w:sz w:val="12"/>
            <w:szCs w:val="12"/>
          </w:rPr>
          <w:t>http</w:t>
        </w:r>
        <w:r>
          <w:rPr>
            <w:rFonts w:cs="SimSun" w:hAnsi="SimSun" w:eastAsia="SimSun" w:ascii="SimSun"/>
            <w:color w:val="1E1916"/>
            <w:spacing w:val="0"/>
            <w:w w:val="100"/>
            <w:sz w:val="12"/>
            <w:szCs w:val="12"/>
          </w:rPr>
          <w:t>://</w:t>
        </w:r>
        <w:r>
          <w:rPr>
            <w:rFonts w:cs="Arial" w:hAnsi="Arial" w:eastAsia="Arial" w:ascii="Arial"/>
            <w:color w:val="1E1916"/>
            <w:spacing w:val="0"/>
            <w:w w:val="100"/>
            <w:sz w:val="12"/>
            <w:szCs w:val="12"/>
          </w:rPr>
          <w:t>www</w:t>
        </w:r>
        <w:r>
          <w:rPr>
            <w:rFonts w:cs="SimSun" w:hAnsi="SimSun" w:eastAsia="SimSun" w:ascii="SimSun"/>
            <w:color w:val="1E1916"/>
            <w:spacing w:val="0"/>
            <w:w w:val="100"/>
            <w:sz w:val="12"/>
            <w:szCs w:val="12"/>
          </w:rPr>
          <w:t>.</w:t>
        </w:r>
        <w:r>
          <w:rPr>
            <w:rFonts w:cs="Arial" w:hAnsi="Arial" w:eastAsia="Arial" w:ascii="Arial"/>
            <w:color w:val="1E1916"/>
            <w:spacing w:val="0"/>
            <w:w w:val="100"/>
            <w:sz w:val="12"/>
            <w:szCs w:val="12"/>
          </w:rPr>
          <w:t>irxon</w:t>
        </w:r>
        <w:r>
          <w:rPr>
            <w:rFonts w:cs="SimSun" w:hAnsi="SimSun" w:eastAsia="SimSun" w:ascii="SimSun"/>
            <w:color w:val="1E1916"/>
            <w:spacing w:val="0"/>
            <w:w w:val="100"/>
            <w:sz w:val="12"/>
            <w:szCs w:val="12"/>
          </w:rPr>
          <w:t>.</w:t>
        </w:r>
        <w:r>
          <w:rPr>
            <w:rFonts w:cs="Arial" w:hAnsi="Arial" w:eastAsia="Arial" w:ascii="Arial"/>
            <w:color w:val="1E1916"/>
            <w:spacing w:val="0"/>
            <w:w w:val="100"/>
            <w:sz w:val="12"/>
            <w:szCs w:val="12"/>
          </w:rPr>
          <w:t>com</w:t>
        </w:r>
      </w:hyperlink>
      <w:hyperlink r:id="rId10">
        <w:r>
          <w:rPr>
            <w:rFonts w:cs="SimSun" w:hAnsi="SimSun" w:eastAsia="SimSun" w:ascii="SimSun"/>
            <w:color w:val="1E1916"/>
            <w:spacing w:val="0"/>
            <w:w w:val="100"/>
            <w:sz w:val="12"/>
            <w:szCs w:val="12"/>
          </w:rPr>
          <w:t>/</w:t>
        </w:r>
        <w:r>
          <w:rPr>
            <w:rFonts w:cs="SimSun" w:hAnsi="SimSun" w:eastAsia="SimSun" w:ascii="SimSun"/>
            <w:color w:val="000000"/>
            <w:spacing w:val="0"/>
            <w:w w:val="100"/>
            <w:sz w:val="12"/>
            <w:szCs w:val="12"/>
          </w:rPr>
        </w:r>
      </w:hyperlink>
    </w:p>
    <w:sectPr>
      <w:type w:val="continuous"/>
      <w:pgSz w:w="11340" w:h="15880"/>
      <w:pgMar w:top="180" w:bottom="0" w:left="180" w:right="180"/>
      <w:cols w:num="2" w:equalWidth="off">
        <w:col w:w="5183" w:space="584"/>
        <w:col w:w="5213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5.707"/>
        <w:szCs w:val="15.707"/>
      </w:rPr>
      <w:jc w:val="left"/>
      <w:spacing w:lineRule="exact" w:line="140"/>
    </w:pPr>
    <w:r>
      <w:pict>
        <v:shape type="#_x0000_t202" style="position:absolute;margin-left:422.285pt;margin-top:773.478pt;width:7pt;height:12pt;mso-position-horizontal-relative:page;mso-position-vertical-relative:page;z-index:-520" filled="f" stroked="f">
          <v:textbox inset="0,0,0,0">
            <w:txbxContent>
              <w:p>
                <w:pPr>
                  <w:rPr>
                    <w:rFonts w:cs="SimHei" w:hAnsi="SimHei" w:eastAsia="SimHei" w:ascii="SimHe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SimHei" w:hAnsi="SimHei" w:eastAsia="SimHei" w:ascii="SimHei"/>
                    <w:color w:val="FFFFFF"/>
                    <w:spacing w:val="0"/>
                    <w:w w:val="100"/>
                    <w:position w:val="-2"/>
                    <w:sz w:val="20"/>
                    <w:szCs w:val="20"/>
                  </w:rPr>
                  <w:t>4</w:t>
                </w:r>
                <w:r>
                  <w:rPr>
                    <w:rFonts w:cs="SimHei" w:hAnsi="SimHei" w:eastAsia="SimHei" w:ascii="SimHei"/>
                    <w:color w:val="000000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38.335pt;margin-top:773.819pt;width:7pt;height:12pt;mso-position-horizontal-relative:page;mso-position-vertical-relative:page;z-index:-519" filled="f" stroked="f">
          <v:textbox inset="0,0,0,0">
            <w:txbxContent>
              <w:p>
                <w:pPr>
                  <w:rPr>
                    <w:rFonts w:cs="SimHei" w:hAnsi="SimHei" w:eastAsia="SimHei" w:ascii="SimHei"/>
                    <w:sz w:val="20"/>
                    <w:szCs w:val="20"/>
                  </w:rPr>
                  <w:jc w:val="left"/>
                  <w:spacing w:lineRule="exact" w:line="200"/>
                  <w:ind w:left="20" w:right="-30"/>
                </w:pPr>
                <w:r>
                  <w:rPr>
                    <w:rFonts w:cs="SimHei" w:hAnsi="SimHei" w:eastAsia="SimHei" w:ascii="SimHei"/>
                    <w:color w:val="FFFFFF"/>
                    <w:spacing w:val="0"/>
                    <w:w w:val="100"/>
                    <w:position w:val="-2"/>
                    <w:sz w:val="20"/>
                    <w:szCs w:val="20"/>
                  </w:rPr>
                  <w:t>3</w:t>
                </w:r>
                <w:r>
                  <w:rPr>
                    <w:rFonts w:cs="SimHei" w:hAnsi="SimHei" w:eastAsia="SimHei" w:ascii="SimHei"/>
                    <w:color w:val="000000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15.707"/>
        <w:szCs w:val="15.707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5.707"/>
        <w:szCs w:val="15.707"/>
      </w:rPr>
      <w:jc w:val="left"/>
      <w:spacing w:lineRule="exact" w:line="140"/>
    </w:pPr>
    <w:r>
      <w:pict>
        <v:shape type="#_x0000_t202" style="position:absolute;margin-left:423.482pt;margin-top:774.886pt;width:6.0645pt;height:10.129pt;mso-position-horizontal-relative:page;mso-position-vertical-relative:page;z-index:-518" filled="f" stroked="f">
          <v:textbox inset="0,0,0,0">
            <w:txbxContent>
              <w:p>
                <w:pPr>
                  <w:rPr>
                    <w:rFonts w:cs="SimHei" w:hAnsi="SimHei" w:eastAsia="SimHei" w:ascii="SimHei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SimHei" w:hAnsi="SimHei" w:eastAsia="SimHei" w:ascii="SimHei"/>
                    <w:color w:val="FFFFFF"/>
                    <w:spacing w:val="0"/>
                    <w:w w:val="101"/>
                    <w:position w:val="-1"/>
                    <w:sz w:val="16"/>
                    <w:szCs w:val="16"/>
                  </w:rPr>
                  <w:t>8</w:t>
                </w:r>
                <w:r>
                  <w:rPr>
                    <w:rFonts w:cs="SimHei" w:hAnsi="SimHei" w:eastAsia="SimHei" w:ascii="SimHei"/>
                    <w:color w:val="000000"/>
                    <w:spacing w:val="0"/>
                    <w:w w:val="100"/>
                    <w:position w:val="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38.77pt;margin-top:775.252pt;width:6.0645pt;height:10.129pt;mso-position-horizontal-relative:page;mso-position-vertical-relative:page;z-index:-517" filled="f" stroked="f">
          <v:textbox inset="0,0,0,0">
            <w:txbxContent>
              <w:p>
                <w:pPr>
                  <w:rPr>
                    <w:rFonts w:cs="SimHei" w:hAnsi="SimHei" w:eastAsia="SimHei" w:ascii="SimHei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SimHei" w:hAnsi="SimHei" w:eastAsia="SimHei" w:ascii="SimHei"/>
                    <w:color w:val="FFFFFF"/>
                    <w:spacing w:val="0"/>
                    <w:w w:val="101"/>
                    <w:position w:val="-1"/>
                    <w:sz w:val="16"/>
                    <w:szCs w:val="16"/>
                  </w:rPr>
                  <w:t>7</w:t>
                </w:r>
                <w:r>
                  <w:rPr>
                    <w:rFonts w:cs="SimHei" w:hAnsi="SimHei" w:eastAsia="SimHei" w:ascii="SimHei"/>
                    <w:color w:val="000000"/>
                    <w:spacing w:val="0"/>
                    <w:w w:val="100"/>
                    <w:position w:val="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15.707"/>
        <w:szCs w:val="15.707"/>
      </w:rPr>
    </w:r>
  </w:p>
</w:ft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footer" Target="footer2.xml"/><Relationship Id="rId6" Type="http://schemas.openxmlformats.org/officeDocument/2006/relationships/hyperlink" Target="http://www.irxon.com/english/index.htm" TargetMode="External"/><Relationship Id="rId7" Type="http://schemas.openxmlformats.org/officeDocument/2006/relationships/hyperlink" Target="" TargetMode="External"/><Relationship Id="rId8" Type="http://schemas.openxmlformats.org/officeDocument/2006/relationships/image" Target="media/image2.png"/><Relationship Id="rId9" Type="http://schemas.openxmlformats.org/officeDocument/2006/relationships/hyperlink" Target="http://www.irxon.com/" TargetMode="External"/><Relationship Id="rId10" Type="http://schemas.openxmlformats.org/officeDocument/2006/relationships/hyperlink" Target="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